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45" w:rsidRPr="00BC3919" w:rsidRDefault="00835D45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C9D" w:rsidRPr="00BC3919" w:rsidRDefault="00AA7F61" w:rsidP="009B0C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 xml:space="preserve"> Kari Tanács üléstervére</w:t>
      </w:r>
    </w:p>
    <w:p w:rsidR="009B0C9D" w:rsidRPr="00BC3919" w:rsidRDefault="00175E4C" w:rsidP="004767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2016/2017</w:t>
      </w:r>
      <w:r w:rsidR="004767C8" w:rsidRPr="00BC3919">
        <w:rPr>
          <w:rFonts w:ascii="Times New Roman" w:hAnsi="Times New Roman" w:cs="Times New Roman"/>
          <w:b/>
          <w:sz w:val="24"/>
          <w:szCs w:val="24"/>
        </w:rPr>
        <w:t>. II. félévben</w:t>
      </w:r>
    </w:p>
    <w:p w:rsidR="009B0C9D" w:rsidRPr="00BC3919" w:rsidRDefault="00175E4C" w:rsidP="003E5F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Január 11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</w:p>
    <w:p w:rsidR="009B0C9D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BC3919">
        <w:t>Személyi kérdések</w:t>
      </w:r>
    </w:p>
    <w:p w:rsidR="00175E4C" w:rsidRPr="00BC3919" w:rsidRDefault="00175E4C" w:rsidP="00175E4C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175E4C">
        <w:t xml:space="preserve">Szenátusi előterjesztés véleményezése (Szombathelyi </w:t>
      </w:r>
      <w:proofErr w:type="spellStart"/>
      <w:r w:rsidRPr="00175E4C">
        <w:t>SzmSz</w:t>
      </w:r>
      <w:proofErr w:type="spellEnd"/>
      <w:r w:rsidRPr="00175E4C">
        <w:t xml:space="preserve"> módosítás)</w:t>
      </w:r>
    </w:p>
    <w:p w:rsidR="009B0C9D" w:rsidRDefault="00C308B2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>
        <w:rPr>
          <w:bCs/>
        </w:rPr>
        <w:t>E</w:t>
      </w:r>
      <w:r w:rsidR="009B0C9D" w:rsidRPr="00BC3919">
        <w:rPr>
          <w:bCs/>
        </w:rPr>
        <w:t>gyetemi tanári pályázatok véleményezése</w:t>
      </w:r>
    </w:p>
    <w:p w:rsidR="00A7630E" w:rsidRPr="00BC3919" w:rsidRDefault="00A7630E" w:rsidP="00A7630E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A7630E">
        <w:rPr>
          <w:bCs/>
        </w:rPr>
        <w:t>Javaslat címzetes egyetemi docensi cím adományozására</w:t>
      </w:r>
    </w:p>
    <w:p w:rsidR="009B0C9D" w:rsidRPr="00BC3919" w:rsidRDefault="00B80ABA" w:rsidP="00B3135F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  <w:rPr>
          <w:bCs/>
        </w:rPr>
      </w:pPr>
      <w:r w:rsidRPr="00BC3919">
        <w:rPr>
          <w:bCs/>
        </w:rPr>
        <w:t>A Kari Tanács 2015/2016</w:t>
      </w:r>
      <w:r w:rsidR="009B0C9D" w:rsidRPr="00BC3919">
        <w:rPr>
          <w:bCs/>
        </w:rPr>
        <w:t>. tanév II. félévi ülésterve</w:t>
      </w:r>
    </w:p>
    <w:p w:rsidR="009B0C9D" w:rsidRPr="00BC3919" w:rsidRDefault="009B0C9D" w:rsidP="009B0C9D">
      <w:pPr>
        <w:pStyle w:val="NormlWeb"/>
        <w:numPr>
          <w:ilvl w:val="0"/>
          <w:numId w:val="7"/>
        </w:numPr>
        <w:suppressAutoHyphens w:val="0"/>
        <w:spacing w:before="120" w:after="0" w:line="340" w:lineRule="atLeast"/>
      </w:pPr>
      <w:r w:rsidRPr="00BC3919">
        <w:t>Bejelentések</w:t>
      </w:r>
    </w:p>
    <w:p w:rsidR="00ED49D6" w:rsidRPr="00BC3919" w:rsidRDefault="00ED49D6" w:rsidP="00ED49D6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ED49D6" w:rsidRPr="00BC3919" w:rsidRDefault="00175E4C" w:rsidP="00ED49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Január 25</w:t>
      </w:r>
      <w:r w:rsidR="00ED49D6" w:rsidRPr="00BC391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D75A7B" w:rsidRDefault="00C308B2" w:rsidP="00D75A7B">
      <w:pPr>
        <w:pStyle w:val="bekezds0"/>
        <w:numPr>
          <w:ilvl w:val="0"/>
          <w:numId w:val="6"/>
        </w:numPr>
        <w:spacing w:before="120"/>
        <w:rPr>
          <w:szCs w:val="24"/>
        </w:rPr>
      </w:pPr>
      <w:r>
        <w:rPr>
          <w:szCs w:val="24"/>
        </w:rPr>
        <w:t>Személyi kérdések</w:t>
      </w:r>
    </w:p>
    <w:p w:rsidR="00C308B2" w:rsidRDefault="00C308B2" w:rsidP="00D75A7B">
      <w:pPr>
        <w:pStyle w:val="bekezds0"/>
        <w:numPr>
          <w:ilvl w:val="0"/>
          <w:numId w:val="6"/>
        </w:numPr>
        <w:spacing w:before="120"/>
        <w:rPr>
          <w:szCs w:val="24"/>
        </w:rPr>
      </w:pPr>
      <w:r>
        <w:rPr>
          <w:bCs/>
        </w:rPr>
        <w:t>E</w:t>
      </w:r>
      <w:r w:rsidRPr="00BC3919">
        <w:rPr>
          <w:bCs/>
        </w:rPr>
        <w:t>gyetemi tanári pályázatok véleményezése</w:t>
      </w:r>
    </w:p>
    <w:p w:rsidR="00F318C5" w:rsidRPr="00F318C5" w:rsidRDefault="00F318C5" w:rsidP="00F318C5">
      <w:pPr>
        <w:pStyle w:val="Bekezds"/>
        <w:numPr>
          <w:ilvl w:val="0"/>
          <w:numId w:val="6"/>
        </w:numPr>
        <w:tabs>
          <w:tab w:val="left" w:pos="360"/>
        </w:tabs>
        <w:spacing w:before="120"/>
      </w:pPr>
      <w:r>
        <w:t xml:space="preserve">Javaslat docensi </w:t>
      </w:r>
      <w:r w:rsidRPr="004245F0">
        <w:t>pályázatok kiírására</w:t>
      </w:r>
    </w:p>
    <w:p w:rsidR="002E74DE" w:rsidRPr="002E74DE" w:rsidRDefault="00A7630E" w:rsidP="002E74DE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>
        <w:rPr>
          <w:szCs w:val="24"/>
        </w:rPr>
        <w:t>Javaslat tiszteletbeli doktor és professzor cím adományozására</w:t>
      </w:r>
    </w:p>
    <w:p w:rsidR="00184850" w:rsidRPr="00A7630E" w:rsidRDefault="009B0C9D" w:rsidP="009B0C9D">
      <w:pPr>
        <w:pStyle w:val="bekezds0"/>
        <w:numPr>
          <w:ilvl w:val="0"/>
          <w:numId w:val="6"/>
        </w:numPr>
        <w:tabs>
          <w:tab w:val="left" w:pos="4536"/>
        </w:tabs>
        <w:spacing w:before="120"/>
        <w:rPr>
          <w:szCs w:val="24"/>
        </w:rPr>
      </w:pPr>
      <w:r w:rsidRPr="00BC3919">
        <w:rPr>
          <w:szCs w:val="24"/>
        </w:rPr>
        <w:t xml:space="preserve">Bejelentések </w:t>
      </w:r>
      <w:r w:rsidR="00A7630E">
        <w:rPr>
          <w:szCs w:val="24"/>
        </w:rPr>
        <w:br/>
      </w:r>
    </w:p>
    <w:p w:rsidR="009B0C9D" w:rsidRPr="00BC3919" w:rsidRDefault="00A7630E" w:rsidP="006B4B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Február 22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BC3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744" w:rsidRPr="00C308B2" w:rsidRDefault="00A7630E" w:rsidP="00C308B2">
      <w:pPr>
        <w:pStyle w:val="Listaszerbekezds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Rektori pályázat véleményezés</w:t>
      </w:r>
    </w:p>
    <w:p w:rsidR="00BC573E" w:rsidRPr="00C308B2" w:rsidRDefault="009B0C9D" w:rsidP="00C308B2">
      <w:pPr>
        <w:pStyle w:val="Listaszerbekezds"/>
        <w:numPr>
          <w:ilvl w:val="0"/>
          <w:numId w:val="1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8B2">
        <w:rPr>
          <w:rFonts w:ascii="Times New Roman" w:hAnsi="Times New Roman" w:cs="Times New Roman"/>
          <w:sz w:val="24"/>
          <w:szCs w:val="24"/>
        </w:rPr>
        <w:t>Személyi kérdések</w:t>
      </w:r>
    </w:p>
    <w:p w:rsidR="00BC573E" w:rsidRPr="00BC3919" w:rsidRDefault="00BC573E" w:rsidP="00C308B2">
      <w:pPr>
        <w:pStyle w:val="bekezds0"/>
        <w:numPr>
          <w:ilvl w:val="0"/>
          <w:numId w:val="12"/>
        </w:numPr>
        <w:spacing w:before="120"/>
        <w:rPr>
          <w:szCs w:val="24"/>
        </w:rPr>
      </w:pPr>
      <w:r w:rsidRPr="00BC3919">
        <w:rPr>
          <w:szCs w:val="24"/>
        </w:rPr>
        <w:t>Szenátusi előterjesztés véleményezése</w:t>
      </w:r>
    </w:p>
    <w:p w:rsidR="009B0C9D" w:rsidRDefault="009B0C9D" w:rsidP="00C308B2">
      <w:pPr>
        <w:numPr>
          <w:ilvl w:val="0"/>
          <w:numId w:val="1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Bejelentések</w:t>
      </w:r>
    </w:p>
    <w:p w:rsidR="00A7630E" w:rsidRPr="00A7630E" w:rsidRDefault="00A7630E" w:rsidP="00A7630E">
      <w:pPr>
        <w:suppressAutoHyphens/>
        <w:spacing w:before="12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A7630E" w:rsidP="009B0C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Március 29.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Személyi kérdések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Javaslat Tudományos Diákköri Érem adományozására</w:t>
      </w:r>
    </w:p>
    <w:p w:rsidR="009B0C9D" w:rsidRPr="00BC391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BC3919">
        <w:rPr>
          <w:szCs w:val="24"/>
        </w:rPr>
        <w:t>Javaslat a Kar Kiváló Oktatója cím adományozására</w:t>
      </w:r>
    </w:p>
    <w:p w:rsidR="009B0C9D" w:rsidRPr="00BC3919" w:rsidRDefault="009B0C9D" w:rsidP="009B0C9D">
      <w:pPr>
        <w:pStyle w:val="bekezds0"/>
        <w:numPr>
          <w:ilvl w:val="0"/>
          <w:numId w:val="2"/>
        </w:numPr>
        <w:spacing w:before="120"/>
        <w:rPr>
          <w:szCs w:val="24"/>
        </w:rPr>
      </w:pPr>
      <w:r w:rsidRPr="00BC3919">
        <w:rPr>
          <w:szCs w:val="24"/>
        </w:rPr>
        <w:t>Javaslat a Kar Kiváló Hallgatója cím adományozására</w:t>
      </w:r>
    </w:p>
    <w:p w:rsidR="00F518FD" w:rsidRPr="0024533C" w:rsidRDefault="00A7630E" w:rsidP="00A7630E">
      <w:pPr>
        <w:pStyle w:val="bekezds0"/>
        <w:numPr>
          <w:ilvl w:val="0"/>
          <w:numId w:val="2"/>
        </w:numPr>
        <w:spacing w:before="120"/>
        <w:rPr>
          <w:szCs w:val="24"/>
        </w:rPr>
      </w:pPr>
      <w:r>
        <w:t>Beszámoló a Kar 2016. évi gazdálkodásáról</w:t>
      </w:r>
    </w:p>
    <w:p w:rsidR="009B0C9D" w:rsidRPr="00BC3919" w:rsidRDefault="009B0C9D" w:rsidP="009B0C9D">
      <w:pPr>
        <w:numPr>
          <w:ilvl w:val="0"/>
          <w:numId w:val="2"/>
        </w:numPr>
        <w:suppressAutoHyphens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Default="009B0C9D" w:rsidP="009B0C9D">
      <w:pPr>
        <w:rPr>
          <w:rFonts w:ascii="Times New Roman" w:hAnsi="Times New Roman" w:cs="Times New Roman"/>
          <w:b/>
          <w:sz w:val="24"/>
          <w:szCs w:val="24"/>
        </w:rPr>
      </w:pPr>
    </w:p>
    <w:p w:rsidR="00C308B2" w:rsidRDefault="00C308B2" w:rsidP="00A7630E">
      <w:pPr>
        <w:rPr>
          <w:rFonts w:ascii="Times New Roman" w:hAnsi="Times New Roman" w:cs="Times New Roman"/>
          <w:b/>
          <w:sz w:val="24"/>
          <w:szCs w:val="24"/>
        </w:rPr>
      </w:pPr>
    </w:p>
    <w:p w:rsidR="00A7630E" w:rsidRDefault="00A7630E" w:rsidP="00A7630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Május 03</w:t>
      </w:r>
      <w:r w:rsidR="000A18A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3B5D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Személyi kérdések</w:t>
      </w:r>
    </w:p>
    <w:p w:rsidR="000C3B5D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Javaslat professor emeritusi címek adományozására</w:t>
      </w:r>
    </w:p>
    <w:p w:rsidR="000C3B5D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Javaslat egyetemi magántanári, címzetes egyetemi tanári, címzetes egyetemi docensi címek adományozására</w:t>
      </w:r>
    </w:p>
    <w:p w:rsidR="00C308B2" w:rsidRDefault="00C308B2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Javaslat docensi kinevezésre</w:t>
      </w:r>
    </w:p>
    <w:p w:rsidR="000C3B5D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Igazgatói beszámolók</w:t>
      </w:r>
    </w:p>
    <w:p w:rsidR="000C3B5D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Igazgatói pályázatok véleményezése</w:t>
      </w:r>
    </w:p>
    <w:p w:rsidR="000C3B5D" w:rsidRPr="000C3B5D" w:rsidRDefault="000C3B5D" w:rsidP="000C3B5D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Javaslat a 2017.</w:t>
      </w:r>
      <w:r w:rsidR="00A7630E" w:rsidRPr="00A7630E">
        <w:rPr>
          <w:szCs w:val="24"/>
        </w:rPr>
        <w:t xml:space="preserve"> </w:t>
      </w:r>
      <w:r>
        <w:rPr>
          <w:szCs w:val="24"/>
        </w:rPr>
        <w:t>évben kiírandó egyetemi tanári pályázatok kiírására</w:t>
      </w:r>
    </w:p>
    <w:p w:rsidR="000A18AB" w:rsidRPr="00A7630E" w:rsidRDefault="000C3B5D" w:rsidP="00C06DFB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2016</w:t>
      </w:r>
      <w:r w:rsidR="000A18AB" w:rsidRPr="00A7630E">
        <w:rPr>
          <w:szCs w:val="24"/>
        </w:rPr>
        <w:t xml:space="preserve">. évben benyújtott egyetemi tanári pályázatok véleményezése </w:t>
      </w:r>
      <w:r>
        <w:rPr>
          <w:szCs w:val="24"/>
        </w:rPr>
        <w:t>– MAB döntés után ismét</w:t>
      </w:r>
    </w:p>
    <w:p w:rsidR="00710799" w:rsidRDefault="00710799" w:rsidP="00710799">
      <w:pPr>
        <w:pStyle w:val="bekezds0"/>
        <w:numPr>
          <w:ilvl w:val="0"/>
          <w:numId w:val="5"/>
        </w:numPr>
        <w:spacing w:before="120"/>
        <w:rPr>
          <w:szCs w:val="24"/>
        </w:rPr>
      </w:pPr>
      <w:r w:rsidRPr="00BC3919">
        <w:rPr>
          <w:szCs w:val="24"/>
        </w:rPr>
        <w:t>A</w:t>
      </w:r>
      <w:r w:rsidR="00AF70F5">
        <w:rPr>
          <w:szCs w:val="24"/>
        </w:rPr>
        <w:t xml:space="preserve"> Kar 2017</w:t>
      </w:r>
      <w:r w:rsidRPr="00BC3919">
        <w:rPr>
          <w:szCs w:val="24"/>
        </w:rPr>
        <w:t>. évi költségvetése</w:t>
      </w:r>
    </w:p>
    <w:p w:rsidR="00AF70F5" w:rsidRPr="00BC3919" w:rsidRDefault="00AF70F5" w:rsidP="00710799">
      <w:pPr>
        <w:pStyle w:val="bekezds0"/>
        <w:numPr>
          <w:ilvl w:val="0"/>
          <w:numId w:val="5"/>
        </w:numPr>
        <w:spacing w:before="120"/>
        <w:rPr>
          <w:szCs w:val="24"/>
        </w:rPr>
      </w:pPr>
      <w:r>
        <w:rPr>
          <w:szCs w:val="24"/>
        </w:rPr>
        <w:t>Bejelentések</w:t>
      </w:r>
    </w:p>
    <w:p w:rsidR="009B0C9D" w:rsidRPr="00BC3919" w:rsidRDefault="009B0C9D" w:rsidP="009B0C9D">
      <w:pPr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CD2488" w:rsidP="009B0C9D">
      <w:pPr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b/>
          <w:sz w:val="24"/>
          <w:szCs w:val="24"/>
        </w:rPr>
        <w:t>Júniu</w:t>
      </w:r>
      <w:r w:rsidR="00AF70F5">
        <w:rPr>
          <w:rFonts w:ascii="Times New Roman" w:hAnsi="Times New Roman" w:cs="Times New Roman"/>
          <w:b/>
          <w:sz w:val="24"/>
          <w:szCs w:val="24"/>
        </w:rPr>
        <w:t>s 14</w:t>
      </w:r>
      <w:r w:rsidR="009B0C9D" w:rsidRPr="00BC3919">
        <w:rPr>
          <w:rFonts w:ascii="Times New Roman" w:hAnsi="Times New Roman" w:cs="Times New Roman"/>
          <w:b/>
          <w:sz w:val="24"/>
          <w:szCs w:val="24"/>
        </w:rPr>
        <w:t>.</w:t>
      </w:r>
      <w:r w:rsidR="009B0C9D" w:rsidRPr="00BC39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161E" w:rsidRDefault="009B0C9D" w:rsidP="005A161E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BC3919">
        <w:rPr>
          <w:szCs w:val="24"/>
          <w:lang w:eastAsia="en-US"/>
        </w:rPr>
        <w:t>Személyi kérdések</w:t>
      </w:r>
    </w:p>
    <w:p w:rsidR="00AF70F5" w:rsidRPr="00BC3919" w:rsidRDefault="00C308B2" w:rsidP="005A161E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>
        <w:rPr>
          <w:szCs w:val="24"/>
          <w:lang w:eastAsia="en-US"/>
        </w:rPr>
        <w:t>Központvezetői beszámoló</w:t>
      </w:r>
    </w:p>
    <w:p w:rsidR="009B0C9D" w:rsidRDefault="009B0C9D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BC3919">
        <w:rPr>
          <w:szCs w:val="24"/>
          <w:lang w:eastAsia="en-US"/>
        </w:rPr>
        <w:t>Tanszékvezetői pályázatok véleményezése</w:t>
      </w:r>
    </w:p>
    <w:p w:rsidR="00710799" w:rsidRPr="000B0F69" w:rsidRDefault="00710799" w:rsidP="009B0C9D">
      <w:pPr>
        <w:pStyle w:val="bekezds0"/>
        <w:numPr>
          <w:ilvl w:val="0"/>
          <w:numId w:val="4"/>
        </w:numPr>
        <w:spacing w:before="0" w:after="120"/>
        <w:rPr>
          <w:szCs w:val="24"/>
          <w:lang w:eastAsia="en-US"/>
        </w:rPr>
      </w:pPr>
      <w:r w:rsidRPr="000B0F69">
        <w:rPr>
          <w:szCs w:val="24"/>
          <w:lang w:eastAsia="en-US"/>
        </w:rPr>
        <w:t>Szenátusi előterjesztések véleményezése</w:t>
      </w:r>
    </w:p>
    <w:p w:rsidR="009B0C9D" w:rsidRPr="000B0F69" w:rsidRDefault="009B0C9D" w:rsidP="009B0C9D">
      <w:pPr>
        <w:numPr>
          <w:ilvl w:val="0"/>
          <w:numId w:val="4"/>
        </w:numPr>
        <w:suppressAutoHyphens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B0F69">
        <w:rPr>
          <w:rFonts w:ascii="Times New Roman" w:hAnsi="Times New Roman" w:cs="Times New Roman"/>
          <w:sz w:val="24"/>
          <w:szCs w:val="24"/>
        </w:rPr>
        <w:t>Bejelentések</w:t>
      </w:r>
    </w:p>
    <w:p w:rsidR="009B0C9D" w:rsidRPr="00BC3919" w:rsidRDefault="009B0C9D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9B0C9D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9B0C9D" w:rsidRPr="00BC3919" w:rsidRDefault="00AF70F5" w:rsidP="009B0C9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2017</w:t>
      </w:r>
      <w:r w:rsidR="000A7A96" w:rsidRPr="00BC3919">
        <w:rPr>
          <w:rFonts w:ascii="Times New Roman" w:hAnsi="Times New Roman" w:cs="Times New Roman"/>
          <w:sz w:val="24"/>
          <w:szCs w:val="24"/>
        </w:rPr>
        <w:t xml:space="preserve">. január </w:t>
      </w:r>
      <w:r w:rsidR="00AA7F61">
        <w:rPr>
          <w:rFonts w:ascii="Times New Roman" w:hAnsi="Times New Roman" w:cs="Times New Roman"/>
          <w:sz w:val="24"/>
          <w:szCs w:val="24"/>
        </w:rPr>
        <w:t>12</w:t>
      </w:r>
      <w:bookmarkStart w:id="0" w:name="_GoBack"/>
      <w:bookmarkEnd w:id="0"/>
      <w:r w:rsidR="00317A63">
        <w:rPr>
          <w:rFonts w:ascii="Times New Roman" w:hAnsi="Times New Roman" w:cs="Times New Roman"/>
          <w:sz w:val="24"/>
          <w:szCs w:val="24"/>
        </w:rPr>
        <w:t>.</w:t>
      </w:r>
      <w:r w:rsidR="009B0C9D" w:rsidRPr="00BC3919">
        <w:rPr>
          <w:rFonts w:ascii="Times New Roman" w:hAnsi="Times New Roman" w:cs="Times New Roman"/>
          <w:sz w:val="24"/>
          <w:szCs w:val="24"/>
        </w:rPr>
        <w:tab/>
      </w:r>
      <w:r w:rsidR="009B0C9D" w:rsidRPr="00BC3919">
        <w:rPr>
          <w:rFonts w:ascii="Times New Roman" w:hAnsi="Times New Roman" w:cs="Times New Roman"/>
          <w:sz w:val="24"/>
          <w:szCs w:val="24"/>
        </w:rPr>
        <w:tab/>
      </w:r>
      <w:r w:rsidR="009B0C9D" w:rsidRPr="00BC3919">
        <w:rPr>
          <w:rFonts w:ascii="Times New Roman" w:hAnsi="Times New Roman" w:cs="Times New Roman"/>
          <w:sz w:val="24"/>
          <w:szCs w:val="24"/>
        </w:rPr>
        <w:tab/>
      </w:r>
    </w:p>
    <w:p w:rsidR="009B0C9D" w:rsidRPr="00BC391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="000A3C2A"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>Surján Péter</w:t>
      </w:r>
    </w:p>
    <w:p w:rsidR="009B0C9D" w:rsidRPr="00BC3919" w:rsidRDefault="009B0C9D" w:rsidP="00C2634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r w:rsidRPr="00BC39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3919"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p w:rsidR="009B0C9D" w:rsidRPr="00BC3919" w:rsidRDefault="009B0C9D">
      <w:pPr>
        <w:rPr>
          <w:rFonts w:ascii="Times New Roman" w:hAnsi="Times New Roman" w:cs="Times New Roman"/>
          <w:sz w:val="24"/>
          <w:szCs w:val="24"/>
        </w:rPr>
      </w:pPr>
    </w:p>
    <w:sectPr w:rsidR="009B0C9D" w:rsidRPr="00BC3919" w:rsidSect="00750F0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681" w:rsidRDefault="00F90681" w:rsidP="00AA7F61">
      <w:pPr>
        <w:spacing w:after="0" w:line="240" w:lineRule="auto"/>
      </w:pPr>
      <w:r>
        <w:separator/>
      </w:r>
    </w:p>
  </w:endnote>
  <w:endnote w:type="continuationSeparator" w:id="0">
    <w:p w:rsidR="00F90681" w:rsidRDefault="00F90681" w:rsidP="00AA7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681" w:rsidRDefault="00F90681" w:rsidP="00AA7F61">
      <w:pPr>
        <w:spacing w:after="0" w:line="240" w:lineRule="auto"/>
      </w:pPr>
      <w:r>
        <w:separator/>
      </w:r>
    </w:p>
  </w:footnote>
  <w:footnote w:type="continuationSeparator" w:id="0">
    <w:p w:rsidR="00F90681" w:rsidRDefault="00F90681" w:rsidP="00AA7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F61" w:rsidRDefault="00AA7F61">
    <w:pPr>
      <w:pStyle w:val="lfej"/>
    </w:pPr>
    <w:r>
      <w:t>ELTE TTK Kari Tanács 2017</w:t>
    </w:r>
    <w:r w:rsidRPr="003668A9">
      <w:t xml:space="preserve">. </w:t>
    </w:r>
    <w:r>
      <w:t>január 11</w:t>
    </w:r>
    <w:proofErr w:type="gramStart"/>
    <w:r>
      <w:t>..</w:t>
    </w:r>
    <w:proofErr w:type="gramEnd"/>
    <w:r w:rsidRPr="003668A9">
      <w:tab/>
    </w:r>
    <w:r>
      <w:tab/>
      <w:t>3. sz</w:t>
    </w:r>
    <w:r w:rsidRPr="003668A9">
      <w:t>. melléklet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F418D7"/>
    <w:multiLevelType w:val="hybridMultilevel"/>
    <w:tmpl w:val="9E78ECB8"/>
    <w:lvl w:ilvl="0" w:tplc="478640F0">
      <w:start w:val="1"/>
      <w:numFmt w:val="lowerLetter"/>
      <w:lvlText w:val="%1)"/>
      <w:lvlJc w:val="left"/>
      <w:pPr>
        <w:ind w:left="2700" w:hanging="360"/>
      </w:pPr>
    </w:lvl>
    <w:lvl w:ilvl="1" w:tplc="040E0019">
      <w:start w:val="1"/>
      <w:numFmt w:val="lowerLetter"/>
      <w:lvlText w:val="%2."/>
      <w:lvlJc w:val="left"/>
      <w:pPr>
        <w:ind w:left="3420" w:hanging="360"/>
      </w:pPr>
    </w:lvl>
    <w:lvl w:ilvl="2" w:tplc="040E001B">
      <w:start w:val="1"/>
      <w:numFmt w:val="lowerRoman"/>
      <w:lvlText w:val="%3."/>
      <w:lvlJc w:val="right"/>
      <w:pPr>
        <w:ind w:left="4140" w:hanging="180"/>
      </w:pPr>
    </w:lvl>
    <w:lvl w:ilvl="3" w:tplc="040E000F">
      <w:start w:val="1"/>
      <w:numFmt w:val="decimal"/>
      <w:lvlText w:val="%4."/>
      <w:lvlJc w:val="left"/>
      <w:pPr>
        <w:ind w:left="4860" w:hanging="360"/>
      </w:pPr>
    </w:lvl>
    <w:lvl w:ilvl="4" w:tplc="040E0019">
      <w:start w:val="1"/>
      <w:numFmt w:val="lowerLetter"/>
      <w:lvlText w:val="%5."/>
      <w:lvlJc w:val="left"/>
      <w:pPr>
        <w:ind w:left="5580" w:hanging="360"/>
      </w:pPr>
    </w:lvl>
    <w:lvl w:ilvl="5" w:tplc="040E001B">
      <w:start w:val="1"/>
      <w:numFmt w:val="lowerRoman"/>
      <w:lvlText w:val="%6."/>
      <w:lvlJc w:val="right"/>
      <w:pPr>
        <w:ind w:left="6300" w:hanging="180"/>
      </w:pPr>
    </w:lvl>
    <w:lvl w:ilvl="6" w:tplc="040E000F">
      <w:start w:val="1"/>
      <w:numFmt w:val="decimal"/>
      <w:lvlText w:val="%7."/>
      <w:lvlJc w:val="left"/>
      <w:pPr>
        <w:ind w:left="7020" w:hanging="360"/>
      </w:pPr>
    </w:lvl>
    <w:lvl w:ilvl="7" w:tplc="040E0019">
      <w:start w:val="1"/>
      <w:numFmt w:val="lowerLetter"/>
      <w:lvlText w:val="%8."/>
      <w:lvlJc w:val="left"/>
      <w:pPr>
        <w:ind w:left="7740" w:hanging="360"/>
      </w:pPr>
    </w:lvl>
    <w:lvl w:ilvl="8" w:tplc="040E001B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245160AE"/>
    <w:multiLevelType w:val="multilevel"/>
    <w:tmpl w:val="94BEE1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33A84"/>
    <w:multiLevelType w:val="hybridMultilevel"/>
    <w:tmpl w:val="443628E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51A33"/>
    <w:multiLevelType w:val="hybridMultilevel"/>
    <w:tmpl w:val="8F2AB2D8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A76C4"/>
    <w:multiLevelType w:val="hybridMultilevel"/>
    <w:tmpl w:val="137A8EB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A4E5A"/>
    <w:multiLevelType w:val="hybridMultilevel"/>
    <w:tmpl w:val="11ECD32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96DC0"/>
    <w:multiLevelType w:val="hybridMultilevel"/>
    <w:tmpl w:val="B05E8F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5"/>
  </w:num>
  <w:num w:numId="1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B4"/>
    <w:rsid w:val="00002DB9"/>
    <w:rsid w:val="000612DA"/>
    <w:rsid w:val="000A18AB"/>
    <w:rsid w:val="000A333F"/>
    <w:rsid w:val="000A38E6"/>
    <w:rsid w:val="000A3C2A"/>
    <w:rsid w:val="000A7A96"/>
    <w:rsid w:val="000B0F69"/>
    <w:rsid w:val="000C0E09"/>
    <w:rsid w:val="000C3B5D"/>
    <w:rsid w:val="000D3713"/>
    <w:rsid w:val="000D708C"/>
    <w:rsid w:val="000E2922"/>
    <w:rsid w:val="00122779"/>
    <w:rsid w:val="0015646A"/>
    <w:rsid w:val="0015779B"/>
    <w:rsid w:val="00175E4C"/>
    <w:rsid w:val="00184850"/>
    <w:rsid w:val="001936D7"/>
    <w:rsid w:val="001940EA"/>
    <w:rsid w:val="0024533C"/>
    <w:rsid w:val="00253CC9"/>
    <w:rsid w:val="00263823"/>
    <w:rsid w:val="0029395B"/>
    <w:rsid w:val="002C25B3"/>
    <w:rsid w:val="002D0746"/>
    <w:rsid w:val="002E74DE"/>
    <w:rsid w:val="002F42D6"/>
    <w:rsid w:val="00317A63"/>
    <w:rsid w:val="003B412C"/>
    <w:rsid w:val="003C2731"/>
    <w:rsid w:val="003E308B"/>
    <w:rsid w:val="003E5F07"/>
    <w:rsid w:val="004044FC"/>
    <w:rsid w:val="00413A00"/>
    <w:rsid w:val="00444D3D"/>
    <w:rsid w:val="00470744"/>
    <w:rsid w:val="00473F37"/>
    <w:rsid w:val="00474A83"/>
    <w:rsid w:val="004767C8"/>
    <w:rsid w:val="004D222D"/>
    <w:rsid w:val="004D4D77"/>
    <w:rsid w:val="005066AD"/>
    <w:rsid w:val="005707EA"/>
    <w:rsid w:val="005A161E"/>
    <w:rsid w:val="005D55C0"/>
    <w:rsid w:val="00604162"/>
    <w:rsid w:val="006233B3"/>
    <w:rsid w:val="006465D0"/>
    <w:rsid w:val="00697846"/>
    <w:rsid w:val="006A12E7"/>
    <w:rsid w:val="006B4BB6"/>
    <w:rsid w:val="006C1C67"/>
    <w:rsid w:val="00710799"/>
    <w:rsid w:val="00726372"/>
    <w:rsid w:val="00734E51"/>
    <w:rsid w:val="00750ABA"/>
    <w:rsid w:val="00750F0F"/>
    <w:rsid w:val="00767FE6"/>
    <w:rsid w:val="007B13C5"/>
    <w:rsid w:val="007D0D74"/>
    <w:rsid w:val="007E0CF8"/>
    <w:rsid w:val="0080481F"/>
    <w:rsid w:val="008225D8"/>
    <w:rsid w:val="00835D45"/>
    <w:rsid w:val="00845E0A"/>
    <w:rsid w:val="00892401"/>
    <w:rsid w:val="0089483F"/>
    <w:rsid w:val="008D2C91"/>
    <w:rsid w:val="008D7F1D"/>
    <w:rsid w:val="009135A5"/>
    <w:rsid w:val="009B0C9D"/>
    <w:rsid w:val="009B6E40"/>
    <w:rsid w:val="009E4BA1"/>
    <w:rsid w:val="009E7B5A"/>
    <w:rsid w:val="009F35E5"/>
    <w:rsid w:val="00A7248B"/>
    <w:rsid w:val="00A7630E"/>
    <w:rsid w:val="00A814F3"/>
    <w:rsid w:val="00A90AB4"/>
    <w:rsid w:val="00A912D1"/>
    <w:rsid w:val="00AA7F61"/>
    <w:rsid w:val="00AC410D"/>
    <w:rsid w:val="00AC635D"/>
    <w:rsid w:val="00AD76C8"/>
    <w:rsid w:val="00AF3AC4"/>
    <w:rsid w:val="00AF70F5"/>
    <w:rsid w:val="00B02F4D"/>
    <w:rsid w:val="00B3135F"/>
    <w:rsid w:val="00B42F35"/>
    <w:rsid w:val="00B80ABA"/>
    <w:rsid w:val="00BC27C4"/>
    <w:rsid w:val="00BC3919"/>
    <w:rsid w:val="00BC573E"/>
    <w:rsid w:val="00BC5E97"/>
    <w:rsid w:val="00BC625F"/>
    <w:rsid w:val="00BE5014"/>
    <w:rsid w:val="00C06DFB"/>
    <w:rsid w:val="00C26345"/>
    <w:rsid w:val="00C308B2"/>
    <w:rsid w:val="00C713AA"/>
    <w:rsid w:val="00CA2372"/>
    <w:rsid w:val="00CD2488"/>
    <w:rsid w:val="00CF54C0"/>
    <w:rsid w:val="00D00338"/>
    <w:rsid w:val="00D75A7B"/>
    <w:rsid w:val="00DA1670"/>
    <w:rsid w:val="00DD6877"/>
    <w:rsid w:val="00DE64F5"/>
    <w:rsid w:val="00E0231C"/>
    <w:rsid w:val="00E5102A"/>
    <w:rsid w:val="00E756A4"/>
    <w:rsid w:val="00E94401"/>
    <w:rsid w:val="00EA7BF7"/>
    <w:rsid w:val="00EB2CD3"/>
    <w:rsid w:val="00EB31FC"/>
    <w:rsid w:val="00EB6EF7"/>
    <w:rsid w:val="00ED49D6"/>
    <w:rsid w:val="00F109E5"/>
    <w:rsid w:val="00F318C5"/>
    <w:rsid w:val="00F41716"/>
    <w:rsid w:val="00F518FD"/>
    <w:rsid w:val="00F90681"/>
    <w:rsid w:val="00F906CF"/>
    <w:rsid w:val="00FD3555"/>
    <w:rsid w:val="00FE0803"/>
    <w:rsid w:val="00FE2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3F06E-120F-4607-ADE9-2F3961105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sakszveg">
    <w:name w:val="Plain Text"/>
    <w:basedOn w:val="Norml"/>
    <w:link w:val="CsakszvegChar"/>
    <w:uiPriority w:val="99"/>
    <w:unhideWhenUsed/>
    <w:rsid w:val="00474A83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474A83"/>
    <w:rPr>
      <w:rFonts w:ascii="Calibri" w:hAnsi="Calibri"/>
      <w:szCs w:val="21"/>
    </w:rPr>
  </w:style>
  <w:style w:type="paragraph" w:customStyle="1" w:styleId="Bekezds">
    <w:name w:val="Bekezdés"/>
    <w:basedOn w:val="Norml"/>
    <w:rsid w:val="0015646A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kezds0">
    <w:name w:val="bekezdés"/>
    <w:basedOn w:val="Norml"/>
    <w:rsid w:val="009B0C9D"/>
    <w:pPr>
      <w:suppressAutoHyphens/>
      <w:spacing w:before="24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rsid w:val="009B0C9D"/>
    <w:pPr>
      <w:suppressAutoHyphens/>
      <w:spacing w:before="240"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ormlWeb">
    <w:name w:val="Normal (Web)"/>
    <w:basedOn w:val="Norml"/>
    <w:uiPriority w:val="99"/>
    <w:rsid w:val="009B0C9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uiPriority w:val="34"/>
    <w:qFormat/>
    <w:rsid w:val="00EB31FC"/>
    <w:pPr>
      <w:ind w:left="720"/>
      <w:contextualSpacing/>
    </w:pPr>
  </w:style>
  <w:style w:type="character" w:customStyle="1" w:styleId="spelle">
    <w:name w:val="spelle"/>
    <w:basedOn w:val="Bekezdsalapbettpusa"/>
    <w:rsid w:val="00DA1670"/>
  </w:style>
  <w:style w:type="paragraph" w:styleId="llb">
    <w:name w:val="footer"/>
    <w:basedOn w:val="Norml"/>
    <w:link w:val="llbChar"/>
    <w:uiPriority w:val="99"/>
    <w:unhideWhenUsed/>
    <w:rsid w:val="00175E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175E4C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AA7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A7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296C4-AE63-43E3-9802-81F51B60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Bíró Éva</cp:lastModifiedBy>
  <cp:revision>2</cp:revision>
  <cp:lastPrinted>2016-01-26T08:35:00Z</cp:lastPrinted>
  <dcterms:created xsi:type="dcterms:W3CDTF">2017-01-12T07:42:00Z</dcterms:created>
  <dcterms:modified xsi:type="dcterms:W3CDTF">2017-01-12T07:42:00Z</dcterms:modified>
</cp:coreProperties>
</file>