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45" w:rsidRPr="00A434B9" w:rsidRDefault="00835D45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C9D" w:rsidRPr="00A434B9" w:rsidRDefault="00956893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Határozat a Kari Tanács üléstervéről</w:t>
      </w:r>
    </w:p>
    <w:p w:rsidR="009B0C9D" w:rsidRPr="00A434B9" w:rsidRDefault="000D3713" w:rsidP="00476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a 2013/2014</w:t>
      </w:r>
      <w:r w:rsidR="004767C8" w:rsidRPr="00A434B9">
        <w:rPr>
          <w:rFonts w:ascii="Times New Roman" w:hAnsi="Times New Roman" w:cs="Times New Roman"/>
          <w:b/>
          <w:sz w:val="24"/>
          <w:szCs w:val="24"/>
        </w:rPr>
        <w:t>. II. félévben</w:t>
      </w:r>
    </w:p>
    <w:p w:rsidR="009B0C9D" w:rsidRPr="00A434B9" w:rsidRDefault="009B0C9D" w:rsidP="003E5F07">
      <w:pPr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Január 15.</w:t>
      </w:r>
    </w:p>
    <w:p w:rsidR="009B0C9D" w:rsidRPr="00A434B9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A434B9">
        <w:t>Személyi kérdések</w:t>
      </w:r>
    </w:p>
    <w:p w:rsidR="009B0C9D" w:rsidRPr="00A434B9" w:rsidRDefault="00A912D1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A434B9">
        <w:rPr>
          <w:bCs/>
        </w:rPr>
        <w:t xml:space="preserve">A </w:t>
      </w:r>
      <w:r w:rsidR="00AF3AC4" w:rsidRPr="00A434B9">
        <w:rPr>
          <w:bCs/>
        </w:rPr>
        <w:t>2013-ba</w:t>
      </w:r>
      <w:r w:rsidR="009B0C9D" w:rsidRPr="00A434B9">
        <w:rPr>
          <w:bCs/>
        </w:rPr>
        <w:t>n benyújtott egyetemi tanári pályázatok véleményezése</w:t>
      </w:r>
    </w:p>
    <w:p w:rsidR="009B0C9D" w:rsidRPr="00A434B9" w:rsidRDefault="00B3135F" w:rsidP="00B3135F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A434B9">
        <w:rPr>
          <w:bCs/>
        </w:rPr>
        <w:t>A Kari Tanács 2013/2014</w:t>
      </w:r>
      <w:r w:rsidR="009B0C9D" w:rsidRPr="00A434B9">
        <w:rPr>
          <w:bCs/>
        </w:rPr>
        <w:t>. tanév II. félévi ülésterve</w:t>
      </w:r>
    </w:p>
    <w:p w:rsidR="000D708C" w:rsidRPr="00A434B9" w:rsidRDefault="00E5102A" w:rsidP="000D708C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A434B9">
        <w:t xml:space="preserve">Javaslat a </w:t>
      </w:r>
      <w:r w:rsidR="000D708C" w:rsidRPr="00A434B9">
        <w:t>HK</w:t>
      </w:r>
      <w:r w:rsidRPr="00A434B9">
        <w:t>R Karra vonatkozó rendelkezéseinek módosítására</w:t>
      </w:r>
    </w:p>
    <w:p w:rsidR="009B0C9D" w:rsidRPr="00A434B9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A434B9">
        <w:t>Bejelentések</w:t>
      </w:r>
    </w:p>
    <w:p w:rsidR="009B0C9D" w:rsidRPr="00A434B9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A434B9" w:rsidRDefault="00184850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Február 19</w:t>
      </w:r>
      <w:r w:rsidR="009B0C9D" w:rsidRPr="00A434B9">
        <w:rPr>
          <w:rFonts w:ascii="Times New Roman" w:hAnsi="Times New Roman" w:cs="Times New Roman"/>
          <w:b/>
          <w:sz w:val="24"/>
          <w:szCs w:val="24"/>
        </w:rPr>
        <w:t>.</w:t>
      </w:r>
      <w:r w:rsidR="00ED49D6" w:rsidRPr="00A434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49D6" w:rsidRPr="00A434B9" w:rsidRDefault="00F906CF" w:rsidP="00ED49D6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Rektori pályázatok véleményezése</w:t>
      </w:r>
    </w:p>
    <w:p w:rsidR="00ED49D6" w:rsidRPr="00A434B9" w:rsidRDefault="00ED49D6" w:rsidP="00ED49D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D49D6" w:rsidRPr="00A434B9" w:rsidRDefault="00ED49D6" w:rsidP="00ED49D6">
      <w:pPr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 xml:space="preserve">Február 19. </w:t>
      </w:r>
    </w:p>
    <w:p w:rsidR="009B0C9D" w:rsidRPr="00A434B9" w:rsidRDefault="009B0C9D" w:rsidP="005707EA">
      <w:pPr>
        <w:pStyle w:val="bekezds0"/>
        <w:numPr>
          <w:ilvl w:val="0"/>
          <w:numId w:val="6"/>
        </w:numPr>
        <w:spacing w:before="120"/>
        <w:rPr>
          <w:szCs w:val="24"/>
        </w:rPr>
      </w:pPr>
      <w:r w:rsidRPr="00A434B9">
        <w:rPr>
          <w:szCs w:val="24"/>
        </w:rPr>
        <w:t>Személyi kérdések</w:t>
      </w:r>
    </w:p>
    <w:p w:rsidR="00D75A7B" w:rsidRPr="00A434B9" w:rsidRDefault="00D75A7B" w:rsidP="00D75A7B">
      <w:pPr>
        <w:pStyle w:val="NormlWeb"/>
        <w:numPr>
          <w:ilvl w:val="0"/>
          <w:numId w:val="6"/>
        </w:numPr>
        <w:suppressAutoHyphens w:val="0"/>
        <w:spacing w:before="120" w:after="0" w:line="340" w:lineRule="atLeast"/>
      </w:pPr>
      <w:r w:rsidRPr="00A434B9">
        <w:t>Javaslat a Kar Professzori Tanácsának Szervezeti és Működési Szabályzatának módosítására</w:t>
      </w:r>
    </w:p>
    <w:p w:rsidR="00D75A7B" w:rsidRPr="00A434B9" w:rsidRDefault="00D75A7B" w:rsidP="00D75A7B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B31FC" w:rsidRPr="00A434B9" w:rsidRDefault="00EB31FC" w:rsidP="00EB31FC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Tudományos tanácsadói pályázat véleményezése</w:t>
      </w:r>
    </w:p>
    <w:p w:rsidR="009B0C9D" w:rsidRPr="00A434B9" w:rsidRDefault="009B0C9D" w:rsidP="009B0C9D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 w:rsidRPr="00A434B9">
        <w:rPr>
          <w:szCs w:val="24"/>
        </w:rPr>
        <w:t xml:space="preserve">Bejelentések </w:t>
      </w:r>
    </w:p>
    <w:p w:rsidR="009B0C9D" w:rsidRPr="00A434B9" w:rsidRDefault="009B0C9D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94401" w:rsidRPr="00A434B9" w:rsidRDefault="00E94401" w:rsidP="008D7F1D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184850" w:rsidRPr="00A434B9" w:rsidRDefault="00184850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A434B9" w:rsidRDefault="003B412C" w:rsidP="006B4BB6">
      <w:pPr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Március 19</w:t>
      </w:r>
      <w:r w:rsidR="009B0C9D" w:rsidRPr="00A434B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A43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E" w:rsidRPr="00A434B9" w:rsidRDefault="009B0C9D" w:rsidP="00BC573E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Személyi kérdések</w:t>
      </w:r>
    </w:p>
    <w:p w:rsidR="00BC573E" w:rsidRPr="00A434B9" w:rsidRDefault="00BC573E" w:rsidP="00BC573E">
      <w:pPr>
        <w:pStyle w:val="bekezds0"/>
        <w:numPr>
          <w:ilvl w:val="0"/>
          <w:numId w:val="3"/>
        </w:numPr>
        <w:spacing w:before="120"/>
        <w:rPr>
          <w:szCs w:val="24"/>
        </w:rPr>
      </w:pPr>
      <w:r w:rsidRPr="00A434B9">
        <w:rPr>
          <w:szCs w:val="24"/>
        </w:rPr>
        <w:t>Szenátusi előterjesztés véleményezése</w:t>
      </w:r>
    </w:p>
    <w:p w:rsidR="009B0C9D" w:rsidRPr="00A434B9" w:rsidRDefault="009B0C9D" w:rsidP="009B0C9D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A434B9" w:rsidRDefault="009B0C9D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A434B9" w:rsidRDefault="002F42D6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Április 23</w:t>
      </w:r>
      <w:r w:rsidR="009B0C9D" w:rsidRPr="00A434B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0C9D" w:rsidRPr="00A434B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Személyi kérdések</w:t>
      </w:r>
    </w:p>
    <w:p w:rsidR="009B0C9D" w:rsidRPr="00A434B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Javaslat Tudományos Diákköri Érem adományozására</w:t>
      </w:r>
    </w:p>
    <w:p w:rsidR="009B0C9D" w:rsidRPr="00A434B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A434B9">
        <w:rPr>
          <w:szCs w:val="24"/>
        </w:rPr>
        <w:t>Javaslat a Kar Kiváló Oktatója cím adományozására</w:t>
      </w:r>
    </w:p>
    <w:p w:rsidR="009B0C9D" w:rsidRPr="00A434B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A434B9">
        <w:rPr>
          <w:szCs w:val="24"/>
        </w:rPr>
        <w:lastRenderedPageBreak/>
        <w:t>Javaslat a Kar Kiváló Hallgatója cím adományozására</w:t>
      </w:r>
    </w:p>
    <w:p w:rsidR="009B0C9D" w:rsidRPr="00A434B9" w:rsidRDefault="0029395B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A434B9">
        <w:rPr>
          <w:szCs w:val="24"/>
        </w:rPr>
        <w:t>A Kar 2014</w:t>
      </w:r>
      <w:r w:rsidR="009B0C9D" w:rsidRPr="00A434B9">
        <w:rPr>
          <w:szCs w:val="24"/>
        </w:rPr>
        <w:t>. évi költségvetése</w:t>
      </w:r>
    </w:p>
    <w:p w:rsidR="009B0C9D" w:rsidRPr="00A434B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A434B9" w:rsidRDefault="009B0C9D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A434B9" w:rsidRDefault="00CA2372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Május 21</w:t>
      </w:r>
      <w:r w:rsidR="009B0C9D" w:rsidRPr="00A434B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0C9D" w:rsidRPr="00A434B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Személyi kérdések</w:t>
      </w:r>
    </w:p>
    <w:p w:rsidR="009B0C9D" w:rsidRPr="00A434B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Javaslat professor emeritusi címek adományozására</w:t>
      </w:r>
    </w:p>
    <w:p w:rsidR="009B0C9D" w:rsidRPr="00A434B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Javaslat egyetemi magántanári, címzetes egyetemi tanári, címzetes egyetemi docensi címek adományozására</w:t>
      </w:r>
    </w:p>
    <w:p w:rsidR="006C1C67" w:rsidRPr="00A434B9" w:rsidRDefault="006C1C67" w:rsidP="006C1C67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Vezetői beszámolók</w:t>
      </w:r>
    </w:p>
    <w:p w:rsidR="006C1C67" w:rsidRPr="00A434B9" w:rsidRDefault="006C1C67" w:rsidP="006C1C67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 xml:space="preserve"> </w:t>
      </w:r>
      <w:r w:rsidR="00DD6877" w:rsidRPr="00A434B9">
        <w:rPr>
          <w:szCs w:val="24"/>
        </w:rPr>
        <w:t xml:space="preserve">Igazgatói </w:t>
      </w:r>
      <w:r w:rsidR="00DD6877" w:rsidRPr="00A434B9">
        <w:rPr>
          <w:szCs w:val="24"/>
          <w:lang w:eastAsia="en-US"/>
        </w:rPr>
        <w:t>pályázatok</w:t>
      </w:r>
      <w:r w:rsidRPr="00A434B9">
        <w:rPr>
          <w:szCs w:val="24"/>
        </w:rPr>
        <w:t xml:space="preserve"> véleményezése</w:t>
      </w:r>
    </w:p>
    <w:p w:rsidR="009B0C9D" w:rsidRPr="00A434B9" w:rsidRDefault="004044FC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2013</w:t>
      </w:r>
      <w:r w:rsidR="009B0C9D" w:rsidRPr="00A434B9">
        <w:rPr>
          <w:szCs w:val="24"/>
        </w:rPr>
        <w:t>. évben benyújtott egyetemi tanári pályázatok véleményezése</w:t>
      </w:r>
      <w:r w:rsidRPr="00A434B9">
        <w:rPr>
          <w:szCs w:val="24"/>
        </w:rPr>
        <w:t xml:space="preserve"> (ismét)</w:t>
      </w:r>
    </w:p>
    <w:p w:rsidR="009B0C9D" w:rsidRPr="00A434B9" w:rsidRDefault="004044FC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Javaslat a 2014</w:t>
      </w:r>
      <w:r w:rsidR="009B0C9D" w:rsidRPr="00A434B9">
        <w:rPr>
          <w:szCs w:val="24"/>
        </w:rPr>
        <w:t>. évben kiírandó egyetemi tanári pályázatok kiírására</w:t>
      </w:r>
    </w:p>
    <w:p w:rsidR="009B0C9D" w:rsidRPr="00A434B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A434B9">
        <w:rPr>
          <w:szCs w:val="24"/>
        </w:rPr>
        <w:t>Szenátusi előterjesztés véleményezése</w:t>
      </w:r>
    </w:p>
    <w:p w:rsidR="009B0C9D" w:rsidRPr="00A434B9" w:rsidRDefault="004044FC" w:rsidP="009B0C9D">
      <w:pPr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Beszámoló a Kar 2013</w:t>
      </w:r>
      <w:r w:rsidR="009B0C9D" w:rsidRPr="00A434B9">
        <w:rPr>
          <w:rFonts w:ascii="Times New Roman" w:hAnsi="Times New Roman" w:cs="Times New Roman"/>
          <w:sz w:val="24"/>
          <w:szCs w:val="24"/>
        </w:rPr>
        <w:t xml:space="preserve">. évi gazdálkodásáról </w:t>
      </w:r>
    </w:p>
    <w:p w:rsidR="009B0C9D" w:rsidRPr="00A434B9" w:rsidRDefault="00492323" w:rsidP="009B0C9D">
      <w:pPr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 xml:space="preserve"> </w:t>
      </w:r>
      <w:r w:rsidR="009B0C9D" w:rsidRPr="00A434B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A434B9" w:rsidRDefault="009B0C9D" w:rsidP="009B0C9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A434B9" w:rsidRDefault="00CA2372" w:rsidP="009B0C9D">
      <w:pPr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b/>
          <w:sz w:val="24"/>
          <w:szCs w:val="24"/>
        </w:rPr>
        <w:t>Június 18</w:t>
      </w:r>
      <w:r w:rsidR="009B0C9D" w:rsidRPr="00A434B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A43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E" w:rsidRPr="00A434B9" w:rsidRDefault="009B0C9D" w:rsidP="005A161E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A434B9">
        <w:rPr>
          <w:szCs w:val="24"/>
          <w:lang w:eastAsia="en-US"/>
        </w:rPr>
        <w:t>Személyi kérdések</w:t>
      </w:r>
    </w:p>
    <w:p w:rsidR="005A161E" w:rsidRPr="00A434B9" w:rsidRDefault="005A161E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A434B9">
        <w:rPr>
          <w:szCs w:val="24"/>
        </w:rPr>
        <w:t xml:space="preserve">Vezetői beszámoló </w:t>
      </w:r>
    </w:p>
    <w:p w:rsidR="009B0C9D" w:rsidRPr="00A434B9" w:rsidRDefault="009B0C9D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A434B9">
        <w:rPr>
          <w:szCs w:val="24"/>
          <w:lang w:eastAsia="en-US"/>
        </w:rPr>
        <w:t>Tanszékvezetői</w:t>
      </w:r>
      <w:r w:rsidR="00726372" w:rsidRPr="00A434B9">
        <w:rPr>
          <w:szCs w:val="24"/>
          <w:lang w:eastAsia="en-US"/>
        </w:rPr>
        <w:t>/Központvezetői</w:t>
      </w:r>
      <w:r w:rsidRPr="00A434B9">
        <w:rPr>
          <w:szCs w:val="24"/>
          <w:lang w:eastAsia="en-US"/>
        </w:rPr>
        <w:t xml:space="preserve"> pályázatok véleményezése</w:t>
      </w:r>
    </w:p>
    <w:p w:rsidR="009B0C9D" w:rsidRPr="00A434B9" w:rsidRDefault="009B0C9D" w:rsidP="009B0C9D">
      <w:pPr>
        <w:numPr>
          <w:ilvl w:val="0"/>
          <w:numId w:val="4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A434B9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A434B9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9B0C9D" w:rsidRPr="00A434B9" w:rsidRDefault="008D7B91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>Budapest, 2014. január 16</w:t>
      </w:r>
      <w:r w:rsidR="009B0C9D" w:rsidRPr="00A434B9">
        <w:rPr>
          <w:rFonts w:ascii="Times New Roman" w:hAnsi="Times New Roman" w:cs="Times New Roman"/>
          <w:sz w:val="24"/>
          <w:szCs w:val="24"/>
        </w:rPr>
        <w:t>.</w:t>
      </w:r>
      <w:r w:rsidR="009B0C9D" w:rsidRPr="00A434B9">
        <w:rPr>
          <w:rFonts w:ascii="Times New Roman" w:hAnsi="Times New Roman" w:cs="Times New Roman"/>
          <w:sz w:val="24"/>
          <w:szCs w:val="24"/>
        </w:rPr>
        <w:tab/>
      </w:r>
      <w:r w:rsidR="009B0C9D" w:rsidRPr="00A434B9">
        <w:rPr>
          <w:rFonts w:ascii="Times New Roman" w:hAnsi="Times New Roman" w:cs="Times New Roman"/>
          <w:sz w:val="24"/>
          <w:szCs w:val="24"/>
        </w:rPr>
        <w:tab/>
      </w:r>
      <w:r w:rsidR="009B0C9D" w:rsidRPr="00A434B9">
        <w:rPr>
          <w:rFonts w:ascii="Times New Roman" w:hAnsi="Times New Roman" w:cs="Times New Roman"/>
          <w:sz w:val="24"/>
          <w:szCs w:val="24"/>
        </w:rPr>
        <w:tab/>
      </w:r>
    </w:p>
    <w:p w:rsidR="009B0C9D" w:rsidRPr="00A434B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="000A3C2A"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>Surján Péter</w:t>
      </w:r>
      <w:r w:rsidR="00697846" w:rsidRPr="00A434B9">
        <w:rPr>
          <w:rFonts w:ascii="Times New Roman" w:hAnsi="Times New Roman" w:cs="Times New Roman"/>
          <w:sz w:val="24"/>
          <w:szCs w:val="24"/>
        </w:rPr>
        <w:t xml:space="preserve"> sk.</w:t>
      </w:r>
    </w:p>
    <w:p w:rsidR="009B0C9D" w:rsidRPr="00A434B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</w:r>
      <w:r w:rsidRPr="00A434B9">
        <w:rPr>
          <w:rFonts w:ascii="Times New Roman" w:hAnsi="Times New Roman" w:cs="Times New Roman"/>
          <w:sz w:val="24"/>
          <w:szCs w:val="24"/>
        </w:rPr>
        <w:tab/>
        <w:t>dékán</w:t>
      </w:r>
    </w:p>
    <w:p w:rsidR="009B0C9D" w:rsidRPr="00A434B9" w:rsidRDefault="009B0C9D">
      <w:pPr>
        <w:rPr>
          <w:rFonts w:ascii="Times New Roman" w:hAnsi="Times New Roman" w:cs="Times New Roman"/>
          <w:sz w:val="24"/>
          <w:szCs w:val="24"/>
        </w:rPr>
      </w:pPr>
    </w:p>
    <w:sectPr w:rsidR="009B0C9D" w:rsidRPr="00A434B9" w:rsidSect="00B14A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40" w:rsidRDefault="00F73C40" w:rsidP="008D7B91">
      <w:pPr>
        <w:spacing w:after="0" w:line="240" w:lineRule="auto"/>
      </w:pPr>
      <w:r>
        <w:separator/>
      </w:r>
    </w:p>
  </w:endnote>
  <w:endnote w:type="continuationSeparator" w:id="0">
    <w:p w:rsidR="00F73C40" w:rsidRDefault="00F73C40" w:rsidP="008D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220543"/>
      <w:docPartObj>
        <w:docPartGallery w:val="Page Numbers (Bottom of Page)"/>
        <w:docPartUnique/>
      </w:docPartObj>
    </w:sdtPr>
    <w:sdtContent>
      <w:p w:rsidR="00FB5865" w:rsidRDefault="00FB5865">
        <w:pPr>
          <w:pStyle w:val="llb"/>
        </w:pPr>
        <w:r>
          <w:tab/>
        </w:r>
        <w:r w:rsidR="00B14A7D">
          <w:fldChar w:fldCharType="begin"/>
        </w:r>
        <w:r>
          <w:instrText>PAGE   \* MERGEFORMAT</w:instrText>
        </w:r>
        <w:r w:rsidR="00B14A7D">
          <w:fldChar w:fldCharType="separate"/>
        </w:r>
        <w:r w:rsidR="00EE7DE8">
          <w:rPr>
            <w:noProof/>
          </w:rPr>
          <w:t>1</w:t>
        </w:r>
        <w:r w:rsidR="00B14A7D">
          <w:fldChar w:fldCharType="end"/>
        </w:r>
      </w:p>
    </w:sdtContent>
  </w:sdt>
  <w:p w:rsidR="00FB5865" w:rsidRDefault="00FB586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40" w:rsidRDefault="00F73C40" w:rsidP="008D7B91">
      <w:pPr>
        <w:spacing w:after="0" w:line="240" w:lineRule="auto"/>
      </w:pPr>
      <w:r>
        <w:separator/>
      </w:r>
    </w:p>
  </w:footnote>
  <w:footnote w:type="continuationSeparator" w:id="0">
    <w:p w:rsidR="00F73C40" w:rsidRDefault="00F73C40" w:rsidP="008D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B91" w:rsidRPr="002B52EA" w:rsidRDefault="008D7B91" w:rsidP="008D7B91">
    <w:pPr>
      <w:pStyle w:val="lfej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január 15.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</w:t>
    </w:r>
    <w:r w:rsidRPr="002B52EA">
      <w:rPr>
        <w:rFonts w:ascii="Times New Roman" w:hAnsi="Times New Roman"/>
        <w:sz w:val="20"/>
        <w:szCs w:val="20"/>
      </w:rPr>
      <w:t>. melléklet</w:t>
    </w:r>
  </w:p>
  <w:p w:rsidR="008D7B91" w:rsidRDefault="008D7B91">
    <w:pPr>
      <w:pStyle w:val="lfej"/>
    </w:pPr>
  </w:p>
  <w:p w:rsidR="008D7B91" w:rsidRDefault="008D7B9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751A33"/>
    <w:multiLevelType w:val="hybridMultilevel"/>
    <w:tmpl w:val="8F2AB2D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A76C4"/>
    <w:multiLevelType w:val="hybridMultilevel"/>
    <w:tmpl w:val="137A8EB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A4E5A"/>
    <w:multiLevelType w:val="hybridMultilevel"/>
    <w:tmpl w:val="11ECD32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AB4"/>
    <w:rsid w:val="00002DB9"/>
    <w:rsid w:val="000612DA"/>
    <w:rsid w:val="000A38E6"/>
    <w:rsid w:val="000A3C2A"/>
    <w:rsid w:val="000D3713"/>
    <w:rsid w:val="000D708C"/>
    <w:rsid w:val="00122779"/>
    <w:rsid w:val="0015646A"/>
    <w:rsid w:val="0015779B"/>
    <w:rsid w:val="00184850"/>
    <w:rsid w:val="001940EA"/>
    <w:rsid w:val="0029395B"/>
    <w:rsid w:val="002C25B3"/>
    <w:rsid w:val="002D0746"/>
    <w:rsid w:val="002F42D6"/>
    <w:rsid w:val="003B412C"/>
    <w:rsid w:val="003C2731"/>
    <w:rsid w:val="003E308B"/>
    <w:rsid w:val="003E5F07"/>
    <w:rsid w:val="004044FC"/>
    <w:rsid w:val="00413A00"/>
    <w:rsid w:val="00473F37"/>
    <w:rsid w:val="00474A83"/>
    <w:rsid w:val="004767C8"/>
    <w:rsid w:val="00492323"/>
    <w:rsid w:val="004B0AA9"/>
    <w:rsid w:val="005707EA"/>
    <w:rsid w:val="005A161E"/>
    <w:rsid w:val="005D55C0"/>
    <w:rsid w:val="00604162"/>
    <w:rsid w:val="006465D0"/>
    <w:rsid w:val="0066332E"/>
    <w:rsid w:val="00697846"/>
    <w:rsid w:val="006A12E7"/>
    <w:rsid w:val="006B4BB6"/>
    <w:rsid w:val="006C1C67"/>
    <w:rsid w:val="00726372"/>
    <w:rsid w:val="00750ABA"/>
    <w:rsid w:val="007B13C5"/>
    <w:rsid w:val="007D0D74"/>
    <w:rsid w:val="0080481F"/>
    <w:rsid w:val="008225D8"/>
    <w:rsid w:val="00835D45"/>
    <w:rsid w:val="00886F28"/>
    <w:rsid w:val="00892401"/>
    <w:rsid w:val="008D2C91"/>
    <w:rsid w:val="008D7B91"/>
    <w:rsid w:val="008D7F1D"/>
    <w:rsid w:val="009135A5"/>
    <w:rsid w:val="00956893"/>
    <w:rsid w:val="009B0C9D"/>
    <w:rsid w:val="009E7B5A"/>
    <w:rsid w:val="009F35E5"/>
    <w:rsid w:val="00A434B9"/>
    <w:rsid w:val="00A7248B"/>
    <w:rsid w:val="00A814F3"/>
    <w:rsid w:val="00A90AB4"/>
    <w:rsid w:val="00A912D1"/>
    <w:rsid w:val="00AC410D"/>
    <w:rsid w:val="00AD76C8"/>
    <w:rsid w:val="00AF3AC4"/>
    <w:rsid w:val="00B14A7D"/>
    <w:rsid w:val="00B3135F"/>
    <w:rsid w:val="00B42F35"/>
    <w:rsid w:val="00BC573E"/>
    <w:rsid w:val="00BC5E97"/>
    <w:rsid w:val="00BC625F"/>
    <w:rsid w:val="00BE5014"/>
    <w:rsid w:val="00C26345"/>
    <w:rsid w:val="00C713AA"/>
    <w:rsid w:val="00CA2372"/>
    <w:rsid w:val="00CF54C0"/>
    <w:rsid w:val="00D00338"/>
    <w:rsid w:val="00D75A7B"/>
    <w:rsid w:val="00DD6877"/>
    <w:rsid w:val="00E5102A"/>
    <w:rsid w:val="00E756A4"/>
    <w:rsid w:val="00E94401"/>
    <w:rsid w:val="00EA7BF7"/>
    <w:rsid w:val="00EB2CD3"/>
    <w:rsid w:val="00EB31FC"/>
    <w:rsid w:val="00EB6EF7"/>
    <w:rsid w:val="00ED49D6"/>
    <w:rsid w:val="00EE7DE8"/>
    <w:rsid w:val="00F41716"/>
    <w:rsid w:val="00F73C40"/>
    <w:rsid w:val="00F906CF"/>
    <w:rsid w:val="00FB5865"/>
    <w:rsid w:val="00FE0803"/>
    <w:rsid w:val="00FE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14A7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D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D7B91"/>
  </w:style>
  <w:style w:type="paragraph" w:styleId="llb">
    <w:name w:val="footer"/>
    <w:basedOn w:val="Norml"/>
    <w:link w:val="llbChar"/>
    <w:uiPriority w:val="99"/>
    <w:unhideWhenUsed/>
    <w:rsid w:val="008D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D7B91"/>
  </w:style>
  <w:style w:type="paragraph" w:styleId="Buborkszveg">
    <w:name w:val="Balloon Text"/>
    <w:basedOn w:val="Norml"/>
    <w:link w:val="BuborkszvegChar"/>
    <w:uiPriority w:val="99"/>
    <w:semiHidden/>
    <w:unhideWhenUsed/>
    <w:rsid w:val="008D7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7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D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D7B91"/>
  </w:style>
  <w:style w:type="paragraph" w:styleId="llb">
    <w:name w:val="footer"/>
    <w:basedOn w:val="Norml"/>
    <w:link w:val="llbChar"/>
    <w:uiPriority w:val="99"/>
    <w:unhideWhenUsed/>
    <w:rsid w:val="008D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D7B91"/>
  </w:style>
  <w:style w:type="paragraph" w:styleId="Buborkszveg">
    <w:name w:val="Balloon Text"/>
    <w:basedOn w:val="Norml"/>
    <w:link w:val="BuborkszvegChar"/>
    <w:uiPriority w:val="99"/>
    <w:semiHidden/>
    <w:unhideWhenUsed/>
    <w:rsid w:val="008D7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7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E2F2E-E8D5-4C22-A9F1-F892651C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ELTE</cp:lastModifiedBy>
  <cp:revision>2</cp:revision>
  <cp:lastPrinted>2014-01-16T13:18:00Z</cp:lastPrinted>
  <dcterms:created xsi:type="dcterms:W3CDTF">2014-01-21T14:49:00Z</dcterms:created>
  <dcterms:modified xsi:type="dcterms:W3CDTF">2014-01-21T14:49:00Z</dcterms:modified>
</cp:coreProperties>
</file>