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C9D" w:rsidRPr="00EB2CD3" w:rsidRDefault="00B146C0" w:rsidP="009B0C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Határozat </w:t>
      </w:r>
      <w:r w:rsidR="009B0C9D" w:rsidRPr="00EB2CD3">
        <w:rPr>
          <w:rFonts w:ascii="Times New Roman" w:hAnsi="Times New Roman" w:cs="Times New Roman"/>
          <w:b/>
          <w:sz w:val="24"/>
          <w:szCs w:val="24"/>
        </w:rPr>
        <w:t>a Kari Tanács üléstervér</w:t>
      </w:r>
      <w:r>
        <w:rPr>
          <w:rFonts w:ascii="Times New Roman" w:hAnsi="Times New Roman" w:cs="Times New Roman"/>
          <w:b/>
          <w:sz w:val="24"/>
          <w:szCs w:val="24"/>
        </w:rPr>
        <w:t>ől</w:t>
      </w:r>
    </w:p>
    <w:p w:rsidR="009B0C9D" w:rsidRPr="00EB2CD3" w:rsidRDefault="000D3713" w:rsidP="004767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B2CD3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EB2CD3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857907">
        <w:rPr>
          <w:rFonts w:ascii="Times New Roman" w:hAnsi="Times New Roman" w:cs="Times New Roman"/>
          <w:b/>
          <w:sz w:val="24"/>
          <w:szCs w:val="24"/>
        </w:rPr>
        <w:t>4</w:t>
      </w:r>
      <w:r w:rsidRPr="00EB2CD3">
        <w:rPr>
          <w:rFonts w:ascii="Times New Roman" w:hAnsi="Times New Roman" w:cs="Times New Roman"/>
          <w:b/>
          <w:sz w:val="24"/>
          <w:szCs w:val="24"/>
        </w:rPr>
        <w:t>/201</w:t>
      </w:r>
      <w:r w:rsidR="00857907">
        <w:rPr>
          <w:rFonts w:ascii="Times New Roman" w:hAnsi="Times New Roman" w:cs="Times New Roman"/>
          <w:b/>
          <w:sz w:val="24"/>
          <w:szCs w:val="24"/>
        </w:rPr>
        <w:t>5</w:t>
      </w:r>
      <w:r w:rsidR="004767C8" w:rsidRPr="00EB2CD3">
        <w:rPr>
          <w:rFonts w:ascii="Times New Roman" w:hAnsi="Times New Roman" w:cs="Times New Roman"/>
          <w:b/>
          <w:sz w:val="24"/>
          <w:szCs w:val="24"/>
        </w:rPr>
        <w:t>. II. félévben</w:t>
      </w:r>
    </w:p>
    <w:p w:rsidR="009B0C9D" w:rsidRPr="00EB2CD3" w:rsidRDefault="00857907" w:rsidP="003E5F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Január 21</w:t>
      </w:r>
      <w:r w:rsidR="009B0C9D" w:rsidRPr="00EB2CD3">
        <w:rPr>
          <w:rFonts w:ascii="Times New Roman" w:hAnsi="Times New Roman" w:cs="Times New Roman"/>
          <w:b/>
          <w:sz w:val="24"/>
          <w:szCs w:val="24"/>
        </w:rPr>
        <w:t>.</w:t>
      </w:r>
    </w:p>
    <w:p w:rsidR="009B0C9D" w:rsidRPr="00EB2CD3" w:rsidRDefault="009B0C9D" w:rsidP="009B0C9D">
      <w:pPr>
        <w:pStyle w:val="NormlWeb"/>
        <w:numPr>
          <w:ilvl w:val="0"/>
          <w:numId w:val="7"/>
        </w:numPr>
        <w:suppressAutoHyphens w:val="0"/>
        <w:spacing w:before="120" w:after="0" w:line="340" w:lineRule="atLeast"/>
      </w:pPr>
      <w:r w:rsidRPr="00EB2CD3">
        <w:t>Személyi kérdések</w:t>
      </w:r>
    </w:p>
    <w:p w:rsidR="008E502C" w:rsidRDefault="008E502C" w:rsidP="008E502C">
      <w:pPr>
        <w:pStyle w:val="NormlWeb"/>
        <w:numPr>
          <w:ilvl w:val="0"/>
          <w:numId w:val="7"/>
        </w:numPr>
        <w:suppressAutoHyphens w:val="0"/>
        <w:spacing w:before="120" w:after="0" w:line="340" w:lineRule="atLeast"/>
        <w:rPr>
          <w:bCs/>
        </w:rPr>
      </w:pPr>
      <w:r w:rsidRPr="00EB2CD3">
        <w:rPr>
          <w:bCs/>
        </w:rPr>
        <w:t>201</w:t>
      </w:r>
      <w:r>
        <w:rPr>
          <w:bCs/>
        </w:rPr>
        <w:t>4-be</w:t>
      </w:r>
      <w:r w:rsidRPr="00EB2CD3">
        <w:rPr>
          <w:bCs/>
        </w:rPr>
        <w:t>n benyújtott egyetemi tanári pályázatok véleményezése</w:t>
      </w:r>
    </w:p>
    <w:p w:rsidR="00704914" w:rsidRPr="009B2C1C" w:rsidRDefault="00704914" w:rsidP="00704914">
      <w:pPr>
        <w:pStyle w:val="NormlWeb"/>
        <w:numPr>
          <w:ilvl w:val="0"/>
          <w:numId w:val="7"/>
        </w:numPr>
        <w:suppressAutoHyphens w:val="0"/>
        <w:spacing w:before="120" w:after="0" w:line="340" w:lineRule="atLeast"/>
        <w:rPr>
          <w:bCs/>
        </w:rPr>
      </w:pPr>
      <w:r>
        <w:rPr>
          <w:bCs/>
        </w:rPr>
        <w:t xml:space="preserve">Javaslat </w:t>
      </w:r>
      <w:r w:rsidRPr="009B2C1C">
        <w:rPr>
          <w:bCs/>
        </w:rPr>
        <w:t xml:space="preserve">kutatóprofesszori </w:t>
      </w:r>
      <w:r>
        <w:rPr>
          <w:bCs/>
        </w:rPr>
        <w:t>kinevezésre</w:t>
      </w:r>
    </w:p>
    <w:p w:rsidR="009B0C9D" w:rsidRDefault="00B3135F" w:rsidP="00B3135F">
      <w:pPr>
        <w:pStyle w:val="NormlWeb"/>
        <w:numPr>
          <w:ilvl w:val="0"/>
          <w:numId w:val="7"/>
        </w:numPr>
        <w:suppressAutoHyphens w:val="0"/>
        <w:spacing w:before="120" w:after="0" w:line="340" w:lineRule="atLeast"/>
        <w:rPr>
          <w:bCs/>
        </w:rPr>
      </w:pPr>
      <w:r w:rsidRPr="00EB2CD3">
        <w:rPr>
          <w:bCs/>
        </w:rPr>
        <w:t>A Kari Tanács 201</w:t>
      </w:r>
      <w:r w:rsidR="00857907">
        <w:rPr>
          <w:bCs/>
        </w:rPr>
        <w:t>4</w:t>
      </w:r>
      <w:r w:rsidRPr="00EB2CD3">
        <w:rPr>
          <w:bCs/>
        </w:rPr>
        <w:t>/201</w:t>
      </w:r>
      <w:r w:rsidR="00857907">
        <w:rPr>
          <w:bCs/>
        </w:rPr>
        <w:t>5</w:t>
      </w:r>
      <w:r w:rsidR="009B0C9D" w:rsidRPr="00EB2CD3">
        <w:rPr>
          <w:bCs/>
        </w:rPr>
        <w:t>. tanév II. félévi ülésterve</w:t>
      </w:r>
    </w:p>
    <w:p w:rsidR="00AF2826" w:rsidRPr="00AF2826" w:rsidRDefault="00AF2826" w:rsidP="00AF2826">
      <w:pPr>
        <w:pStyle w:val="NormlWeb"/>
        <w:numPr>
          <w:ilvl w:val="0"/>
          <w:numId w:val="7"/>
        </w:numPr>
        <w:suppressAutoHyphens w:val="0"/>
        <w:spacing w:before="120" w:after="0" w:line="340" w:lineRule="atLeast"/>
        <w:rPr>
          <w:bCs/>
        </w:rPr>
      </w:pPr>
      <w:r w:rsidRPr="00AF2826">
        <w:rPr>
          <w:bCs/>
        </w:rPr>
        <w:t>Javaslat Eötvös Tudományos Konferencia megtartására</w:t>
      </w:r>
    </w:p>
    <w:p w:rsidR="009B0C9D" w:rsidRPr="00EB2CD3" w:rsidRDefault="009B0C9D" w:rsidP="009B0C9D">
      <w:pPr>
        <w:pStyle w:val="NormlWeb"/>
        <w:numPr>
          <w:ilvl w:val="0"/>
          <w:numId w:val="7"/>
        </w:numPr>
        <w:suppressAutoHyphens w:val="0"/>
        <w:spacing w:before="120" w:after="0" w:line="340" w:lineRule="atLeast"/>
      </w:pPr>
      <w:r w:rsidRPr="00EB2CD3">
        <w:t>Bejelentések</w:t>
      </w:r>
    </w:p>
    <w:p w:rsidR="009B0C9D" w:rsidRDefault="009B0C9D" w:rsidP="009B0C9D">
      <w:pPr>
        <w:spacing w:after="120"/>
        <w:rPr>
          <w:rFonts w:ascii="Times New Roman" w:hAnsi="Times New Roman" w:cs="Times New Roman"/>
          <w:color w:val="FF0000"/>
          <w:sz w:val="24"/>
          <w:szCs w:val="24"/>
        </w:rPr>
      </w:pPr>
    </w:p>
    <w:p w:rsidR="00AF2826" w:rsidRPr="00EB2CD3" w:rsidRDefault="00AF2826" w:rsidP="009B0C9D">
      <w:pPr>
        <w:spacing w:after="120"/>
        <w:rPr>
          <w:rFonts w:ascii="Times New Roman" w:hAnsi="Times New Roman" w:cs="Times New Roman"/>
          <w:color w:val="FF0000"/>
          <w:sz w:val="24"/>
          <w:szCs w:val="24"/>
        </w:rPr>
      </w:pPr>
    </w:p>
    <w:p w:rsidR="00ED49D6" w:rsidRPr="00EB2CD3" w:rsidRDefault="00ED49D6" w:rsidP="00ED49D6">
      <w:pPr>
        <w:rPr>
          <w:rFonts w:ascii="Times New Roman" w:hAnsi="Times New Roman" w:cs="Times New Roman"/>
          <w:b/>
          <w:sz w:val="24"/>
          <w:szCs w:val="24"/>
        </w:rPr>
      </w:pPr>
      <w:r w:rsidRPr="00F2615C">
        <w:rPr>
          <w:rFonts w:ascii="Times New Roman" w:hAnsi="Times New Roman" w:cs="Times New Roman"/>
          <w:b/>
          <w:sz w:val="24"/>
          <w:szCs w:val="24"/>
        </w:rPr>
        <w:t xml:space="preserve">Február </w:t>
      </w:r>
      <w:r w:rsidR="00F2615C" w:rsidRPr="00F2615C">
        <w:rPr>
          <w:rFonts w:ascii="Times New Roman" w:hAnsi="Times New Roman" w:cs="Times New Roman"/>
          <w:b/>
          <w:sz w:val="24"/>
          <w:szCs w:val="24"/>
        </w:rPr>
        <w:t>18</w:t>
      </w:r>
      <w:r w:rsidRPr="00F2615C">
        <w:rPr>
          <w:rFonts w:ascii="Times New Roman" w:hAnsi="Times New Roman" w:cs="Times New Roman"/>
          <w:b/>
          <w:sz w:val="24"/>
          <w:szCs w:val="24"/>
        </w:rPr>
        <w:t>.</w:t>
      </w:r>
      <w:r w:rsidRPr="00EB2CD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B0C9D" w:rsidRPr="00EB2CD3" w:rsidRDefault="009B0C9D" w:rsidP="005707EA">
      <w:pPr>
        <w:pStyle w:val="bekezds0"/>
        <w:numPr>
          <w:ilvl w:val="0"/>
          <w:numId w:val="6"/>
        </w:numPr>
        <w:spacing w:before="120"/>
        <w:rPr>
          <w:szCs w:val="24"/>
        </w:rPr>
      </w:pPr>
      <w:r w:rsidRPr="00EB2CD3">
        <w:rPr>
          <w:szCs w:val="24"/>
        </w:rPr>
        <w:t>Személyi kérdések</w:t>
      </w:r>
    </w:p>
    <w:p w:rsidR="009B0C9D" w:rsidRPr="00EB2CD3" w:rsidRDefault="009B0C9D" w:rsidP="009B0C9D">
      <w:pPr>
        <w:pStyle w:val="bekezds0"/>
        <w:numPr>
          <w:ilvl w:val="0"/>
          <w:numId w:val="6"/>
        </w:numPr>
        <w:tabs>
          <w:tab w:val="left" w:pos="4536"/>
        </w:tabs>
        <w:spacing w:before="120"/>
        <w:rPr>
          <w:szCs w:val="24"/>
        </w:rPr>
      </w:pPr>
      <w:r w:rsidRPr="00EB2CD3">
        <w:rPr>
          <w:szCs w:val="24"/>
        </w:rPr>
        <w:t xml:space="preserve">Bejelentések </w:t>
      </w:r>
    </w:p>
    <w:p w:rsidR="00E94401" w:rsidRPr="00EB2CD3" w:rsidRDefault="00E94401" w:rsidP="008D7F1D">
      <w:pPr>
        <w:pStyle w:val="Csakszveg"/>
        <w:rPr>
          <w:rFonts w:ascii="Times New Roman" w:hAnsi="Times New Roman" w:cs="Times New Roman"/>
          <w:sz w:val="24"/>
          <w:szCs w:val="24"/>
        </w:rPr>
      </w:pPr>
    </w:p>
    <w:p w:rsidR="00184850" w:rsidRPr="00EB2CD3" w:rsidRDefault="00184850" w:rsidP="009B0C9D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B0C9D" w:rsidRPr="00EB2CD3" w:rsidRDefault="003B412C" w:rsidP="006B4BB6">
      <w:pPr>
        <w:rPr>
          <w:rFonts w:ascii="Times New Roman" w:hAnsi="Times New Roman" w:cs="Times New Roman"/>
          <w:sz w:val="24"/>
          <w:szCs w:val="24"/>
        </w:rPr>
      </w:pPr>
      <w:r w:rsidRPr="00F2615C">
        <w:rPr>
          <w:rFonts w:ascii="Times New Roman" w:hAnsi="Times New Roman" w:cs="Times New Roman"/>
          <w:b/>
          <w:sz w:val="24"/>
          <w:szCs w:val="24"/>
        </w:rPr>
        <w:t xml:space="preserve">Március </w:t>
      </w:r>
      <w:r w:rsidR="00F2615C" w:rsidRPr="00F2615C">
        <w:rPr>
          <w:rFonts w:ascii="Times New Roman" w:hAnsi="Times New Roman" w:cs="Times New Roman"/>
          <w:b/>
          <w:sz w:val="24"/>
          <w:szCs w:val="24"/>
        </w:rPr>
        <w:t>18</w:t>
      </w:r>
      <w:r w:rsidR="009B0C9D" w:rsidRPr="00F2615C">
        <w:rPr>
          <w:rFonts w:ascii="Times New Roman" w:hAnsi="Times New Roman" w:cs="Times New Roman"/>
          <w:b/>
          <w:sz w:val="24"/>
          <w:szCs w:val="24"/>
        </w:rPr>
        <w:t>.</w:t>
      </w:r>
      <w:r w:rsidR="009B0C9D" w:rsidRPr="00EB2C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573E" w:rsidRPr="00EB2CD3" w:rsidRDefault="009B0C9D" w:rsidP="00BC573E">
      <w:pPr>
        <w:numPr>
          <w:ilvl w:val="0"/>
          <w:numId w:val="3"/>
        </w:numPr>
        <w:suppressAutoHyphens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CD3">
        <w:rPr>
          <w:rFonts w:ascii="Times New Roman" w:hAnsi="Times New Roman" w:cs="Times New Roman"/>
          <w:sz w:val="24"/>
          <w:szCs w:val="24"/>
        </w:rPr>
        <w:t>Személyi kérdések</w:t>
      </w:r>
    </w:p>
    <w:p w:rsidR="009B0C9D" w:rsidRPr="00EB2CD3" w:rsidRDefault="009B0C9D" w:rsidP="009B0C9D">
      <w:pPr>
        <w:numPr>
          <w:ilvl w:val="0"/>
          <w:numId w:val="3"/>
        </w:numPr>
        <w:suppressAutoHyphens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CD3">
        <w:rPr>
          <w:rFonts w:ascii="Times New Roman" w:hAnsi="Times New Roman" w:cs="Times New Roman"/>
          <w:sz w:val="24"/>
          <w:szCs w:val="24"/>
        </w:rPr>
        <w:t>Bejelentések</w:t>
      </w:r>
    </w:p>
    <w:p w:rsidR="009B0C9D" w:rsidRPr="00EB2CD3" w:rsidRDefault="009B0C9D" w:rsidP="009B0C9D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B0C9D" w:rsidRPr="00EB2CD3" w:rsidRDefault="002F42D6" w:rsidP="009B0C9D">
      <w:pPr>
        <w:rPr>
          <w:rFonts w:ascii="Times New Roman" w:hAnsi="Times New Roman" w:cs="Times New Roman"/>
          <w:b/>
          <w:sz w:val="24"/>
          <w:szCs w:val="24"/>
        </w:rPr>
      </w:pPr>
      <w:r w:rsidRPr="00EB2CD3">
        <w:rPr>
          <w:rFonts w:ascii="Times New Roman" w:hAnsi="Times New Roman" w:cs="Times New Roman"/>
          <w:b/>
          <w:sz w:val="24"/>
          <w:szCs w:val="24"/>
        </w:rPr>
        <w:t xml:space="preserve">Április </w:t>
      </w:r>
      <w:r w:rsidR="00F2615C">
        <w:rPr>
          <w:rFonts w:ascii="Times New Roman" w:hAnsi="Times New Roman" w:cs="Times New Roman"/>
          <w:b/>
          <w:sz w:val="24"/>
          <w:szCs w:val="24"/>
        </w:rPr>
        <w:t>15.</w:t>
      </w:r>
      <w:r w:rsidR="009B0C9D" w:rsidRPr="00EB2CD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B0C9D" w:rsidRPr="00EB2CD3" w:rsidRDefault="009B0C9D" w:rsidP="009B0C9D">
      <w:pPr>
        <w:numPr>
          <w:ilvl w:val="0"/>
          <w:numId w:val="2"/>
        </w:numPr>
        <w:suppressAutoHyphens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CD3">
        <w:rPr>
          <w:rFonts w:ascii="Times New Roman" w:hAnsi="Times New Roman" w:cs="Times New Roman"/>
          <w:sz w:val="24"/>
          <w:szCs w:val="24"/>
        </w:rPr>
        <w:t>Személyi kérdések</w:t>
      </w:r>
    </w:p>
    <w:p w:rsidR="009B0C9D" w:rsidRPr="00EB2CD3" w:rsidRDefault="009B0C9D" w:rsidP="009B0C9D">
      <w:pPr>
        <w:numPr>
          <w:ilvl w:val="0"/>
          <w:numId w:val="2"/>
        </w:numPr>
        <w:suppressAutoHyphens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CD3">
        <w:rPr>
          <w:rFonts w:ascii="Times New Roman" w:hAnsi="Times New Roman" w:cs="Times New Roman"/>
          <w:sz w:val="24"/>
          <w:szCs w:val="24"/>
        </w:rPr>
        <w:t>Javaslat Tudományos Diákköri Érem adományozására</w:t>
      </w:r>
    </w:p>
    <w:p w:rsidR="009B0C9D" w:rsidRPr="00EB2CD3" w:rsidRDefault="009B0C9D" w:rsidP="009B0C9D">
      <w:pPr>
        <w:pStyle w:val="bekezds0"/>
        <w:numPr>
          <w:ilvl w:val="0"/>
          <w:numId w:val="2"/>
        </w:numPr>
        <w:spacing w:before="120"/>
        <w:rPr>
          <w:szCs w:val="24"/>
        </w:rPr>
      </w:pPr>
      <w:r w:rsidRPr="00EB2CD3">
        <w:rPr>
          <w:szCs w:val="24"/>
        </w:rPr>
        <w:t>Javaslat a Kar Kiváló Oktatója cím adományozására</w:t>
      </w:r>
    </w:p>
    <w:p w:rsidR="009B0C9D" w:rsidRPr="00EB2CD3" w:rsidRDefault="009B0C9D" w:rsidP="009B0C9D">
      <w:pPr>
        <w:pStyle w:val="bekezds0"/>
        <w:numPr>
          <w:ilvl w:val="0"/>
          <w:numId w:val="2"/>
        </w:numPr>
        <w:spacing w:before="120"/>
        <w:rPr>
          <w:szCs w:val="24"/>
        </w:rPr>
      </w:pPr>
      <w:r w:rsidRPr="00EB2CD3">
        <w:rPr>
          <w:szCs w:val="24"/>
        </w:rPr>
        <w:t>Javaslat a Kar Kiváló Hallgatója cím adományozására</w:t>
      </w:r>
    </w:p>
    <w:p w:rsidR="009B0C9D" w:rsidRPr="00EB2CD3" w:rsidRDefault="0029395B" w:rsidP="009B0C9D">
      <w:pPr>
        <w:pStyle w:val="bekezds0"/>
        <w:numPr>
          <w:ilvl w:val="0"/>
          <w:numId w:val="2"/>
        </w:numPr>
        <w:spacing w:before="120"/>
        <w:rPr>
          <w:szCs w:val="24"/>
        </w:rPr>
      </w:pPr>
      <w:r w:rsidRPr="00EB2CD3">
        <w:rPr>
          <w:szCs w:val="24"/>
        </w:rPr>
        <w:t>A Kar 201</w:t>
      </w:r>
      <w:r w:rsidR="00857907">
        <w:rPr>
          <w:szCs w:val="24"/>
        </w:rPr>
        <w:t>5</w:t>
      </w:r>
      <w:r w:rsidR="009B0C9D" w:rsidRPr="00EB2CD3">
        <w:rPr>
          <w:szCs w:val="24"/>
        </w:rPr>
        <w:t>. évi költségvetése</w:t>
      </w:r>
    </w:p>
    <w:p w:rsidR="009B0C9D" w:rsidRPr="00EB2CD3" w:rsidRDefault="009B0C9D" w:rsidP="009B0C9D">
      <w:pPr>
        <w:numPr>
          <w:ilvl w:val="0"/>
          <w:numId w:val="2"/>
        </w:numPr>
        <w:suppressAutoHyphens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CD3">
        <w:rPr>
          <w:rFonts w:ascii="Times New Roman" w:hAnsi="Times New Roman" w:cs="Times New Roman"/>
          <w:sz w:val="24"/>
          <w:szCs w:val="24"/>
        </w:rPr>
        <w:t>Bejelentések</w:t>
      </w:r>
    </w:p>
    <w:p w:rsidR="009B0C9D" w:rsidRPr="00EB2CD3" w:rsidRDefault="009B0C9D" w:rsidP="009B0C9D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B0C9D" w:rsidRPr="00EB2CD3" w:rsidRDefault="00CA2372" w:rsidP="009B0C9D">
      <w:pPr>
        <w:rPr>
          <w:rFonts w:ascii="Times New Roman" w:hAnsi="Times New Roman" w:cs="Times New Roman"/>
          <w:b/>
          <w:sz w:val="24"/>
          <w:szCs w:val="24"/>
        </w:rPr>
      </w:pPr>
      <w:r w:rsidRPr="00F2615C">
        <w:rPr>
          <w:rFonts w:ascii="Times New Roman" w:hAnsi="Times New Roman" w:cs="Times New Roman"/>
          <w:b/>
          <w:sz w:val="24"/>
          <w:szCs w:val="24"/>
        </w:rPr>
        <w:t>Május 2</w:t>
      </w:r>
      <w:r w:rsidR="00F2615C">
        <w:rPr>
          <w:rFonts w:ascii="Times New Roman" w:hAnsi="Times New Roman" w:cs="Times New Roman"/>
          <w:b/>
          <w:sz w:val="24"/>
          <w:szCs w:val="24"/>
        </w:rPr>
        <w:t>0</w:t>
      </w:r>
      <w:r w:rsidR="009B0C9D" w:rsidRPr="00F2615C">
        <w:rPr>
          <w:rFonts w:ascii="Times New Roman" w:hAnsi="Times New Roman" w:cs="Times New Roman"/>
          <w:b/>
          <w:sz w:val="24"/>
          <w:szCs w:val="24"/>
        </w:rPr>
        <w:t>.</w:t>
      </w:r>
      <w:r w:rsidR="009B0C9D" w:rsidRPr="00EB2CD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B0C9D" w:rsidRPr="00EB2CD3" w:rsidRDefault="009B0C9D" w:rsidP="009B0C9D">
      <w:pPr>
        <w:pStyle w:val="bekezds0"/>
        <w:numPr>
          <w:ilvl w:val="0"/>
          <w:numId w:val="5"/>
        </w:numPr>
        <w:spacing w:before="120"/>
        <w:rPr>
          <w:szCs w:val="24"/>
        </w:rPr>
      </w:pPr>
      <w:r w:rsidRPr="00EB2CD3">
        <w:rPr>
          <w:szCs w:val="24"/>
        </w:rPr>
        <w:t>Személyi kérdések</w:t>
      </w:r>
    </w:p>
    <w:p w:rsidR="009B0C9D" w:rsidRPr="00EB2CD3" w:rsidRDefault="009B0C9D" w:rsidP="009B0C9D">
      <w:pPr>
        <w:pStyle w:val="bekezds0"/>
        <w:numPr>
          <w:ilvl w:val="0"/>
          <w:numId w:val="5"/>
        </w:numPr>
        <w:spacing w:before="120"/>
        <w:rPr>
          <w:szCs w:val="24"/>
        </w:rPr>
      </w:pPr>
      <w:r w:rsidRPr="00EB2CD3">
        <w:rPr>
          <w:szCs w:val="24"/>
        </w:rPr>
        <w:t>Javaslat professor emeritusi címek adományozására</w:t>
      </w:r>
    </w:p>
    <w:p w:rsidR="009B0C9D" w:rsidRPr="00EB2CD3" w:rsidRDefault="009B0C9D" w:rsidP="009B0C9D">
      <w:pPr>
        <w:pStyle w:val="bekezds0"/>
        <w:numPr>
          <w:ilvl w:val="0"/>
          <w:numId w:val="5"/>
        </w:numPr>
        <w:spacing w:before="120"/>
        <w:rPr>
          <w:szCs w:val="24"/>
        </w:rPr>
      </w:pPr>
      <w:r w:rsidRPr="00EB2CD3">
        <w:rPr>
          <w:szCs w:val="24"/>
        </w:rPr>
        <w:t>Javaslat egyetemi magántanári, címzetes egyetemi tanári, címzetes egyetemi docensi címek adományozására</w:t>
      </w:r>
    </w:p>
    <w:p w:rsidR="006C1C67" w:rsidRPr="00EB2CD3" w:rsidRDefault="006C1C67" w:rsidP="006C1C67">
      <w:pPr>
        <w:pStyle w:val="bekezds0"/>
        <w:numPr>
          <w:ilvl w:val="0"/>
          <w:numId w:val="5"/>
        </w:numPr>
        <w:spacing w:before="120"/>
        <w:rPr>
          <w:szCs w:val="24"/>
        </w:rPr>
      </w:pPr>
      <w:r w:rsidRPr="00EB2CD3">
        <w:rPr>
          <w:szCs w:val="24"/>
        </w:rPr>
        <w:lastRenderedPageBreak/>
        <w:t>Vezetői beszámolók</w:t>
      </w:r>
    </w:p>
    <w:p w:rsidR="006C1C67" w:rsidRPr="00EB2CD3" w:rsidRDefault="006C1C67" w:rsidP="006C1C67">
      <w:pPr>
        <w:pStyle w:val="bekezds0"/>
        <w:numPr>
          <w:ilvl w:val="0"/>
          <w:numId w:val="5"/>
        </w:numPr>
        <w:spacing w:before="120"/>
        <w:rPr>
          <w:szCs w:val="24"/>
        </w:rPr>
      </w:pPr>
      <w:r w:rsidRPr="00EB2CD3">
        <w:rPr>
          <w:szCs w:val="24"/>
        </w:rPr>
        <w:t xml:space="preserve"> </w:t>
      </w:r>
      <w:r w:rsidR="00DD6877" w:rsidRPr="00EB2CD3">
        <w:rPr>
          <w:szCs w:val="24"/>
        </w:rPr>
        <w:t xml:space="preserve">Igazgatói </w:t>
      </w:r>
      <w:r w:rsidR="00DD6877" w:rsidRPr="00EB2CD3">
        <w:rPr>
          <w:szCs w:val="24"/>
          <w:lang w:eastAsia="en-US"/>
        </w:rPr>
        <w:t>pályázatok</w:t>
      </w:r>
      <w:r w:rsidRPr="00EB2CD3">
        <w:rPr>
          <w:szCs w:val="24"/>
        </w:rPr>
        <w:t xml:space="preserve"> véleményezése</w:t>
      </w:r>
    </w:p>
    <w:p w:rsidR="009B0C9D" w:rsidRPr="00EB2CD3" w:rsidRDefault="004044FC" w:rsidP="009B0C9D">
      <w:pPr>
        <w:pStyle w:val="bekezds0"/>
        <w:numPr>
          <w:ilvl w:val="0"/>
          <w:numId w:val="5"/>
        </w:numPr>
        <w:spacing w:before="120"/>
        <w:rPr>
          <w:szCs w:val="24"/>
        </w:rPr>
      </w:pPr>
      <w:r w:rsidRPr="00EB2CD3">
        <w:rPr>
          <w:szCs w:val="24"/>
        </w:rPr>
        <w:t>201</w:t>
      </w:r>
      <w:r w:rsidR="00857907">
        <w:rPr>
          <w:szCs w:val="24"/>
        </w:rPr>
        <w:t>4</w:t>
      </w:r>
      <w:r w:rsidR="009B0C9D" w:rsidRPr="00EB2CD3">
        <w:rPr>
          <w:szCs w:val="24"/>
        </w:rPr>
        <w:t>. évben benyújtott egyetemi tanári pályázatok véleményezése</w:t>
      </w:r>
      <w:r w:rsidRPr="00EB2CD3">
        <w:rPr>
          <w:szCs w:val="24"/>
        </w:rPr>
        <w:t xml:space="preserve"> (ismét)</w:t>
      </w:r>
    </w:p>
    <w:p w:rsidR="009B0C9D" w:rsidRPr="00EB2CD3" w:rsidRDefault="004044FC" w:rsidP="009B0C9D">
      <w:pPr>
        <w:pStyle w:val="bekezds0"/>
        <w:numPr>
          <w:ilvl w:val="0"/>
          <w:numId w:val="5"/>
        </w:numPr>
        <w:spacing w:before="120"/>
        <w:rPr>
          <w:szCs w:val="24"/>
        </w:rPr>
      </w:pPr>
      <w:r w:rsidRPr="00EB2CD3">
        <w:rPr>
          <w:szCs w:val="24"/>
        </w:rPr>
        <w:t>Javaslat a 201</w:t>
      </w:r>
      <w:r w:rsidR="00857907">
        <w:rPr>
          <w:szCs w:val="24"/>
        </w:rPr>
        <w:t>5</w:t>
      </w:r>
      <w:r w:rsidR="009B0C9D" w:rsidRPr="00EB2CD3">
        <w:rPr>
          <w:szCs w:val="24"/>
        </w:rPr>
        <w:t>. évben kiírandó egyetemi tanári pályázatok kiírására</w:t>
      </w:r>
    </w:p>
    <w:p w:rsidR="009B0C9D" w:rsidRPr="00EB2CD3" w:rsidRDefault="004044FC" w:rsidP="009B0C9D">
      <w:pPr>
        <w:numPr>
          <w:ilvl w:val="0"/>
          <w:numId w:val="5"/>
        </w:numPr>
        <w:suppressAutoHyphens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CD3">
        <w:rPr>
          <w:rFonts w:ascii="Times New Roman" w:hAnsi="Times New Roman" w:cs="Times New Roman"/>
          <w:sz w:val="24"/>
          <w:szCs w:val="24"/>
        </w:rPr>
        <w:t>Beszámoló a Kar 201</w:t>
      </w:r>
      <w:r w:rsidR="00857907">
        <w:rPr>
          <w:rFonts w:ascii="Times New Roman" w:hAnsi="Times New Roman" w:cs="Times New Roman"/>
          <w:sz w:val="24"/>
          <w:szCs w:val="24"/>
        </w:rPr>
        <w:t>4</w:t>
      </w:r>
      <w:r w:rsidR="009B0C9D" w:rsidRPr="00EB2CD3">
        <w:rPr>
          <w:rFonts w:ascii="Times New Roman" w:hAnsi="Times New Roman" w:cs="Times New Roman"/>
          <w:sz w:val="24"/>
          <w:szCs w:val="24"/>
        </w:rPr>
        <w:t xml:space="preserve">. évi gazdálkodásáról </w:t>
      </w:r>
    </w:p>
    <w:p w:rsidR="009B0C9D" w:rsidRPr="00EB2CD3" w:rsidRDefault="009B0C9D" w:rsidP="009B0C9D">
      <w:pPr>
        <w:numPr>
          <w:ilvl w:val="0"/>
          <w:numId w:val="5"/>
        </w:numPr>
        <w:suppressAutoHyphens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CD3">
        <w:rPr>
          <w:rFonts w:ascii="Times New Roman" w:hAnsi="Times New Roman" w:cs="Times New Roman"/>
          <w:sz w:val="24"/>
          <w:szCs w:val="24"/>
        </w:rPr>
        <w:t>Bejelentések</w:t>
      </w:r>
    </w:p>
    <w:p w:rsidR="009B0C9D" w:rsidRPr="00EB2CD3" w:rsidRDefault="009B0C9D" w:rsidP="009B0C9D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9B0C9D" w:rsidRPr="00EB2CD3" w:rsidRDefault="00CA2372" w:rsidP="009B0C9D">
      <w:pPr>
        <w:rPr>
          <w:rFonts w:ascii="Times New Roman" w:hAnsi="Times New Roman" w:cs="Times New Roman"/>
          <w:sz w:val="24"/>
          <w:szCs w:val="24"/>
        </w:rPr>
      </w:pPr>
      <w:r w:rsidRPr="00F2615C">
        <w:rPr>
          <w:rFonts w:ascii="Times New Roman" w:hAnsi="Times New Roman" w:cs="Times New Roman"/>
          <w:b/>
          <w:sz w:val="24"/>
          <w:szCs w:val="24"/>
        </w:rPr>
        <w:t>Június 1</w:t>
      </w:r>
      <w:r w:rsidR="00F2615C" w:rsidRPr="00F2615C">
        <w:rPr>
          <w:rFonts w:ascii="Times New Roman" w:hAnsi="Times New Roman" w:cs="Times New Roman"/>
          <w:b/>
          <w:sz w:val="24"/>
          <w:szCs w:val="24"/>
        </w:rPr>
        <w:t>7</w:t>
      </w:r>
      <w:r w:rsidR="009B0C9D" w:rsidRPr="00F2615C">
        <w:rPr>
          <w:rFonts w:ascii="Times New Roman" w:hAnsi="Times New Roman" w:cs="Times New Roman"/>
          <w:b/>
          <w:sz w:val="24"/>
          <w:szCs w:val="24"/>
        </w:rPr>
        <w:t>.</w:t>
      </w:r>
      <w:r w:rsidR="009B0C9D" w:rsidRPr="00EB2C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161E" w:rsidRPr="00EB2CD3" w:rsidRDefault="009B0C9D" w:rsidP="005A161E">
      <w:pPr>
        <w:pStyle w:val="bekezds0"/>
        <w:numPr>
          <w:ilvl w:val="0"/>
          <w:numId w:val="4"/>
        </w:numPr>
        <w:spacing w:before="0" w:after="120"/>
        <w:rPr>
          <w:szCs w:val="24"/>
          <w:lang w:eastAsia="en-US"/>
        </w:rPr>
      </w:pPr>
      <w:r w:rsidRPr="00EB2CD3">
        <w:rPr>
          <w:szCs w:val="24"/>
          <w:lang w:eastAsia="en-US"/>
        </w:rPr>
        <w:t>Személyi kérdések</w:t>
      </w:r>
    </w:p>
    <w:p w:rsidR="005A161E" w:rsidRPr="00EB2CD3" w:rsidRDefault="005A161E" w:rsidP="009B0C9D">
      <w:pPr>
        <w:pStyle w:val="bekezds0"/>
        <w:numPr>
          <w:ilvl w:val="0"/>
          <w:numId w:val="4"/>
        </w:numPr>
        <w:spacing w:before="0" w:after="120"/>
        <w:rPr>
          <w:szCs w:val="24"/>
          <w:lang w:eastAsia="en-US"/>
        </w:rPr>
      </w:pPr>
      <w:r w:rsidRPr="00EB2CD3">
        <w:rPr>
          <w:szCs w:val="24"/>
        </w:rPr>
        <w:t xml:space="preserve">Vezetői beszámoló </w:t>
      </w:r>
    </w:p>
    <w:p w:rsidR="009B0C9D" w:rsidRPr="00EB2CD3" w:rsidRDefault="009B0C9D" w:rsidP="009B0C9D">
      <w:pPr>
        <w:pStyle w:val="bekezds0"/>
        <w:numPr>
          <w:ilvl w:val="0"/>
          <w:numId w:val="4"/>
        </w:numPr>
        <w:spacing w:before="0" w:after="120"/>
        <w:rPr>
          <w:szCs w:val="24"/>
          <w:lang w:eastAsia="en-US"/>
        </w:rPr>
      </w:pPr>
      <w:r w:rsidRPr="00EB2CD3">
        <w:rPr>
          <w:szCs w:val="24"/>
          <w:lang w:eastAsia="en-US"/>
        </w:rPr>
        <w:t>Tanszékvezetői</w:t>
      </w:r>
      <w:r w:rsidR="00726372" w:rsidRPr="00EB2CD3">
        <w:rPr>
          <w:szCs w:val="24"/>
          <w:lang w:eastAsia="en-US"/>
        </w:rPr>
        <w:t>/Központvezetői</w:t>
      </w:r>
      <w:r w:rsidRPr="00EB2CD3">
        <w:rPr>
          <w:szCs w:val="24"/>
          <w:lang w:eastAsia="en-US"/>
        </w:rPr>
        <w:t xml:space="preserve"> pályázatok véleményezése</w:t>
      </w:r>
    </w:p>
    <w:p w:rsidR="009B0C9D" w:rsidRPr="00EB2CD3" w:rsidRDefault="009B0C9D" w:rsidP="009B0C9D">
      <w:pPr>
        <w:numPr>
          <w:ilvl w:val="0"/>
          <w:numId w:val="4"/>
        </w:numPr>
        <w:suppressAutoHyphens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EB2CD3">
        <w:rPr>
          <w:rFonts w:ascii="Times New Roman" w:hAnsi="Times New Roman" w:cs="Times New Roman"/>
          <w:sz w:val="24"/>
          <w:szCs w:val="24"/>
        </w:rPr>
        <w:t>Bejelentések</w:t>
      </w:r>
    </w:p>
    <w:p w:rsidR="009B0C9D" w:rsidRPr="00EB2CD3" w:rsidRDefault="009B0C9D" w:rsidP="009B0C9D">
      <w:pPr>
        <w:spacing w:after="120"/>
        <w:rPr>
          <w:rFonts w:ascii="Times New Roman" w:hAnsi="Times New Roman" w:cs="Times New Roman"/>
          <w:color w:val="FF0000"/>
          <w:sz w:val="24"/>
          <w:szCs w:val="24"/>
        </w:rPr>
      </w:pPr>
    </w:p>
    <w:p w:rsidR="009B0C9D" w:rsidRPr="00EB2CD3" w:rsidRDefault="009B0C9D" w:rsidP="009B0C9D">
      <w:pPr>
        <w:spacing w:after="120"/>
        <w:rPr>
          <w:rFonts w:ascii="Times New Roman" w:hAnsi="Times New Roman" w:cs="Times New Roman"/>
          <w:color w:val="FF0000"/>
          <w:sz w:val="24"/>
          <w:szCs w:val="24"/>
        </w:rPr>
      </w:pPr>
    </w:p>
    <w:p w:rsidR="009B0C9D" w:rsidRPr="00EB2CD3" w:rsidRDefault="00EB2CD3" w:rsidP="009B0C9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Budapest, 201</w:t>
      </w:r>
      <w:r w:rsidR="0085790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január </w:t>
      </w:r>
      <w:r w:rsidR="005A700D">
        <w:rPr>
          <w:rFonts w:ascii="Times New Roman" w:hAnsi="Times New Roman" w:cs="Times New Roman"/>
          <w:sz w:val="24"/>
          <w:szCs w:val="24"/>
        </w:rPr>
        <w:t>2</w:t>
      </w:r>
      <w:r w:rsidR="00B146C0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 w:rsidR="00704914">
        <w:rPr>
          <w:rFonts w:ascii="Times New Roman" w:hAnsi="Times New Roman" w:cs="Times New Roman"/>
          <w:sz w:val="24"/>
          <w:szCs w:val="24"/>
        </w:rPr>
        <w:t>.</w:t>
      </w:r>
      <w:r w:rsidR="009B0C9D" w:rsidRPr="00EB2CD3">
        <w:rPr>
          <w:rFonts w:ascii="Times New Roman" w:hAnsi="Times New Roman" w:cs="Times New Roman"/>
          <w:sz w:val="24"/>
          <w:szCs w:val="24"/>
        </w:rPr>
        <w:tab/>
      </w:r>
      <w:r w:rsidR="009B0C9D" w:rsidRPr="00EB2CD3">
        <w:rPr>
          <w:rFonts w:ascii="Times New Roman" w:hAnsi="Times New Roman" w:cs="Times New Roman"/>
          <w:sz w:val="24"/>
          <w:szCs w:val="24"/>
        </w:rPr>
        <w:tab/>
      </w:r>
      <w:r w:rsidR="009B0C9D" w:rsidRPr="00EB2CD3">
        <w:rPr>
          <w:rFonts w:ascii="Times New Roman" w:hAnsi="Times New Roman" w:cs="Times New Roman"/>
          <w:sz w:val="24"/>
          <w:szCs w:val="24"/>
        </w:rPr>
        <w:tab/>
      </w:r>
    </w:p>
    <w:p w:rsidR="009B0C9D" w:rsidRPr="00EB2CD3" w:rsidRDefault="009B0C9D" w:rsidP="00C263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2CD3">
        <w:rPr>
          <w:rFonts w:ascii="Times New Roman" w:hAnsi="Times New Roman" w:cs="Times New Roman"/>
          <w:sz w:val="24"/>
          <w:szCs w:val="24"/>
        </w:rPr>
        <w:tab/>
      </w:r>
      <w:r w:rsidRPr="00EB2CD3">
        <w:rPr>
          <w:rFonts w:ascii="Times New Roman" w:hAnsi="Times New Roman" w:cs="Times New Roman"/>
          <w:sz w:val="24"/>
          <w:szCs w:val="24"/>
        </w:rPr>
        <w:tab/>
      </w:r>
      <w:r w:rsidRPr="00EB2CD3">
        <w:rPr>
          <w:rFonts w:ascii="Times New Roman" w:hAnsi="Times New Roman" w:cs="Times New Roman"/>
          <w:sz w:val="24"/>
          <w:szCs w:val="24"/>
        </w:rPr>
        <w:tab/>
      </w:r>
      <w:r w:rsidRPr="00EB2CD3">
        <w:rPr>
          <w:rFonts w:ascii="Times New Roman" w:hAnsi="Times New Roman" w:cs="Times New Roman"/>
          <w:sz w:val="24"/>
          <w:szCs w:val="24"/>
        </w:rPr>
        <w:tab/>
      </w:r>
      <w:r w:rsidRPr="00EB2CD3">
        <w:rPr>
          <w:rFonts w:ascii="Times New Roman" w:hAnsi="Times New Roman" w:cs="Times New Roman"/>
          <w:sz w:val="24"/>
          <w:szCs w:val="24"/>
        </w:rPr>
        <w:tab/>
      </w:r>
      <w:r w:rsidRPr="00EB2CD3">
        <w:rPr>
          <w:rFonts w:ascii="Times New Roman" w:hAnsi="Times New Roman" w:cs="Times New Roman"/>
          <w:sz w:val="24"/>
          <w:szCs w:val="24"/>
        </w:rPr>
        <w:tab/>
      </w:r>
      <w:r w:rsidRPr="00EB2CD3">
        <w:rPr>
          <w:rFonts w:ascii="Times New Roman" w:hAnsi="Times New Roman" w:cs="Times New Roman"/>
          <w:sz w:val="24"/>
          <w:szCs w:val="24"/>
        </w:rPr>
        <w:tab/>
      </w:r>
      <w:r w:rsidRPr="00EB2CD3">
        <w:rPr>
          <w:rFonts w:ascii="Times New Roman" w:hAnsi="Times New Roman" w:cs="Times New Roman"/>
          <w:sz w:val="24"/>
          <w:szCs w:val="24"/>
        </w:rPr>
        <w:tab/>
      </w:r>
      <w:r w:rsidR="000A3C2A" w:rsidRPr="00EB2CD3">
        <w:rPr>
          <w:rFonts w:ascii="Times New Roman" w:hAnsi="Times New Roman" w:cs="Times New Roman"/>
          <w:sz w:val="24"/>
          <w:szCs w:val="24"/>
        </w:rPr>
        <w:tab/>
      </w:r>
      <w:r w:rsidRPr="00EB2CD3">
        <w:rPr>
          <w:rFonts w:ascii="Times New Roman" w:hAnsi="Times New Roman" w:cs="Times New Roman"/>
          <w:sz w:val="24"/>
          <w:szCs w:val="24"/>
        </w:rPr>
        <w:t>Surján Péter</w:t>
      </w:r>
      <w:r w:rsidR="00697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7846">
        <w:rPr>
          <w:rFonts w:ascii="Times New Roman" w:hAnsi="Times New Roman" w:cs="Times New Roman"/>
          <w:sz w:val="24"/>
          <w:szCs w:val="24"/>
        </w:rPr>
        <w:t>sk</w:t>
      </w:r>
      <w:proofErr w:type="spellEnd"/>
      <w:r w:rsidR="00697846">
        <w:rPr>
          <w:rFonts w:ascii="Times New Roman" w:hAnsi="Times New Roman" w:cs="Times New Roman"/>
          <w:sz w:val="24"/>
          <w:szCs w:val="24"/>
        </w:rPr>
        <w:t>.</w:t>
      </w:r>
    </w:p>
    <w:p w:rsidR="009B0C9D" w:rsidRPr="00EB2CD3" w:rsidRDefault="009B0C9D" w:rsidP="00C263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2CD3">
        <w:rPr>
          <w:rFonts w:ascii="Times New Roman" w:hAnsi="Times New Roman" w:cs="Times New Roman"/>
          <w:sz w:val="24"/>
          <w:szCs w:val="24"/>
        </w:rPr>
        <w:tab/>
      </w:r>
      <w:r w:rsidRPr="00EB2CD3">
        <w:rPr>
          <w:rFonts w:ascii="Times New Roman" w:hAnsi="Times New Roman" w:cs="Times New Roman"/>
          <w:sz w:val="24"/>
          <w:szCs w:val="24"/>
        </w:rPr>
        <w:tab/>
      </w:r>
      <w:r w:rsidRPr="00EB2CD3">
        <w:rPr>
          <w:rFonts w:ascii="Times New Roman" w:hAnsi="Times New Roman" w:cs="Times New Roman"/>
          <w:sz w:val="24"/>
          <w:szCs w:val="24"/>
        </w:rPr>
        <w:tab/>
      </w:r>
      <w:r w:rsidRPr="00EB2CD3">
        <w:rPr>
          <w:rFonts w:ascii="Times New Roman" w:hAnsi="Times New Roman" w:cs="Times New Roman"/>
          <w:sz w:val="24"/>
          <w:szCs w:val="24"/>
        </w:rPr>
        <w:tab/>
      </w:r>
      <w:r w:rsidRPr="00EB2CD3">
        <w:rPr>
          <w:rFonts w:ascii="Times New Roman" w:hAnsi="Times New Roman" w:cs="Times New Roman"/>
          <w:sz w:val="24"/>
          <w:szCs w:val="24"/>
        </w:rPr>
        <w:tab/>
      </w:r>
      <w:r w:rsidRPr="00EB2CD3">
        <w:rPr>
          <w:rFonts w:ascii="Times New Roman" w:hAnsi="Times New Roman" w:cs="Times New Roman"/>
          <w:sz w:val="24"/>
          <w:szCs w:val="24"/>
        </w:rPr>
        <w:tab/>
      </w:r>
      <w:r w:rsidRPr="00EB2CD3">
        <w:rPr>
          <w:rFonts w:ascii="Times New Roman" w:hAnsi="Times New Roman" w:cs="Times New Roman"/>
          <w:sz w:val="24"/>
          <w:szCs w:val="24"/>
        </w:rPr>
        <w:tab/>
      </w:r>
      <w:r w:rsidRPr="00EB2CD3">
        <w:rPr>
          <w:rFonts w:ascii="Times New Roman" w:hAnsi="Times New Roman" w:cs="Times New Roman"/>
          <w:sz w:val="24"/>
          <w:szCs w:val="24"/>
        </w:rPr>
        <w:tab/>
      </w:r>
      <w:r w:rsidRPr="00EB2CD3">
        <w:rPr>
          <w:rFonts w:ascii="Times New Roman" w:hAnsi="Times New Roman" w:cs="Times New Roman"/>
          <w:sz w:val="24"/>
          <w:szCs w:val="24"/>
        </w:rPr>
        <w:tab/>
      </w:r>
      <w:r w:rsidR="00704914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EB2CD3">
        <w:rPr>
          <w:rFonts w:ascii="Times New Roman" w:hAnsi="Times New Roman" w:cs="Times New Roman"/>
          <w:sz w:val="24"/>
          <w:szCs w:val="24"/>
        </w:rPr>
        <w:t>dékán</w:t>
      </w:r>
      <w:proofErr w:type="gramEnd"/>
    </w:p>
    <w:p w:rsidR="009B0C9D" w:rsidRPr="00EB2CD3" w:rsidRDefault="009B0C9D">
      <w:pPr>
        <w:rPr>
          <w:rFonts w:ascii="Times New Roman" w:hAnsi="Times New Roman" w:cs="Times New Roman"/>
          <w:sz w:val="24"/>
          <w:szCs w:val="24"/>
        </w:rPr>
      </w:pPr>
    </w:p>
    <w:sectPr w:rsidR="009B0C9D" w:rsidRPr="00EB2CD3" w:rsidSect="00750F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751A33"/>
    <w:multiLevelType w:val="hybridMultilevel"/>
    <w:tmpl w:val="8F2AB2D8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7A76C4"/>
    <w:multiLevelType w:val="hybridMultilevel"/>
    <w:tmpl w:val="137A8EB4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EA4E5A"/>
    <w:multiLevelType w:val="hybridMultilevel"/>
    <w:tmpl w:val="11ECD32C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0A3A4B"/>
    <w:multiLevelType w:val="hybridMultilevel"/>
    <w:tmpl w:val="666A595E"/>
    <w:lvl w:ilvl="0" w:tplc="E54AE0F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>
      <w:start w:val="1"/>
      <w:numFmt w:val="lowerRoman"/>
      <w:lvlText w:val="%3."/>
      <w:lvlJc w:val="right"/>
      <w:pPr>
        <w:ind w:left="1800" w:hanging="180"/>
      </w:pPr>
    </w:lvl>
    <w:lvl w:ilvl="3" w:tplc="040E000F">
      <w:start w:val="1"/>
      <w:numFmt w:val="decimal"/>
      <w:lvlText w:val="%4."/>
      <w:lvlJc w:val="left"/>
      <w:pPr>
        <w:ind w:left="2520" w:hanging="360"/>
      </w:pPr>
    </w:lvl>
    <w:lvl w:ilvl="4" w:tplc="040E0019">
      <w:start w:val="1"/>
      <w:numFmt w:val="lowerLetter"/>
      <w:lvlText w:val="%5."/>
      <w:lvlJc w:val="left"/>
      <w:pPr>
        <w:ind w:left="3240" w:hanging="360"/>
      </w:pPr>
    </w:lvl>
    <w:lvl w:ilvl="5" w:tplc="040E001B">
      <w:start w:val="1"/>
      <w:numFmt w:val="lowerRoman"/>
      <w:lvlText w:val="%6."/>
      <w:lvlJc w:val="right"/>
      <w:pPr>
        <w:ind w:left="3960" w:hanging="180"/>
      </w:pPr>
    </w:lvl>
    <w:lvl w:ilvl="6" w:tplc="040E000F">
      <w:start w:val="1"/>
      <w:numFmt w:val="decimal"/>
      <w:lvlText w:val="%7."/>
      <w:lvlJc w:val="left"/>
      <w:pPr>
        <w:ind w:left="4680" w:hanging="360"/>
      </w:pPr>
    </w:lvl>
    <w:lvl w:ilvl="7" w:tplc="040E0019">
      <w:start w:val="1"/>
      <w:numFmt w:val="lowerLetter"/>
      <w:lvlText w:val="%8."/>
      <w:lvlJc w:val="left"/>
      <w:pPr>
        <w:ind w:left="5400" w:hanging="360"/>
      </w:pPr>
    </w:lvl>
    <w:lvl w:ilvl="8" w:tplc="040E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AB4"/>
    <w:rsid w:val="00002DB9"/>
    <w:rsid w:val="000612DA"/>
    <w:rsid w:val="000A38E6"/>
    <w:rsid w:val="000A3C2A"/>
    <w:rsid w:val="000D3713"/>
    <w:rsid w:val="000D708C"/>
    <w:rsid w:val="00122779"/>
    <w:rsid w:val="0015646A"/>
    <w:rsid w:val="0015779B"/>
    <w:rsid w:val="00184850"/>
    <w:rsid w:val="001940EA"/>
    <w:rsid w:val="0029395B"/>
    <w:rsid w:val="002C25B3"/>
    <w:rsid w:val="002D0746"/>
    <w:rsid w:val="002F42D6"/>
    <w:rsid w:val="003B412C"/>
    <w:rsid w:val="003C2731"/>
    <w:rsid w:val="003E2B97"/>
    <w:rsid w:val="003E308B"/>
    <w:rsid w:val="003E5F07"/>
    <w:rsid w:val="004044FC"/>
    <w:rsid w:val="00413A00"/>
    <w:rsid w:val="004654F4"/>
    <w:rsid w:val="00473F37"/>
    <w:rsid w:val="00474A83"/>
    <w:rsid w:val="004767C8"/>
    <w:rsid w:val="00516FB4"/>
    <w:rsid w:val="005707EA"/>
    <w:rsid w:val="005A161E"/>
    <w:rsid w:val="005A700D"/>
    <w:rsid w:val="005D55C0"/>
    <w:rsid w:val="00604162"/>
    <w:rsid w:val="006465D0"/>
    <w:rsid w:val="00697846"/>
    <w:rsid w:val="006A12E7"/>
    <w:rsid w:val="006B4BB6"/>
    <w:rsid w:val="006C1C67"/>
    <w:rsid w:val="00704914"/>
    <w:rsid w:val="00726372"/>
    <w:rsid w:val="00750ABA"/>
    <w:rsid w:val="00750F0F"/>
    <w:rsid w:val="007B13C5"/>
    <w:rsid w:val="007D0D74"/>
    <w:rsid w:val="007E0CF8"/>
    <w:rsid w:val="0080481F"/>
    <w:rsid w:val="008225D8"/>
    <w:rsid w:val="00835D45"/>
    <w:rsid w:val="00857907"/>
    <w:rsid w:val="00892401"/>
    <w:rsid w:val="008D2C91"/>
    <w:rsid w:val="008D7F1D"/>
    <w:rsid w:val="008E502C"/>
    <w:rsid w:val="009135A5"/>
    <w:rsid w:val="009B0C9D"/>
    <w:rsid w:val="009B2C1C"/>
    <w:rsid w:val="009E7B5A"/>
    <w:rsid w:val="009F35E5"/>
    <w:rsid w:val="00A7248B"/>
    <w:rsid w:val="00A814F3"/>
    <w:rsid w:val="00A90AB4"/>
    <w:rsid w:val="00A912D1"/>
    <w:rsid w:val="00AC410D"/>
    <w:rsid w:val="00AD76C8"/>
    <w:rsid w:val="00AF2826"/>
    <w:rsid w:val="00AF3AC4"/>
    <w:rsid w:val="00B146C0"/>
    <w:rsid w:val="00B3135F"/>
    <w:rsid w:val="00B42F35"/>
    <w:rsid w:val="00BC573E"/>
    <w:rsid w:val="00BC5E97"/>
    <w:rsid w:val="00BC625F"/>
    <w:rsid w:val="00BE5014"/>
    <w:rsid w:val="00C26345"/>
    <w:rsid w:val="00C713AA"/>
    <w:rsid w:val="00CA2372"/>
    <w:rsid w:val="00CF54C0"/>
    <w:rsid w:val="00D00338"/>
    <w:rsid w:val="00D75A7B"/>
    <w:rsid w:val="00DD6877"/>
    <w:rsid w:val="00E5102A"/>
    <w:rsid w:val="00E756A4"/>
    <w:rsid w:val="00E94401"/>
    <w:rsid w:val="00EA7BF7"/>
    <w:rsid w:val="00EB2CD3"/>
    <w:rsid w:val="00EB31FC"/>
    <w:rsid w:val="00EB6EF7"/>
    <w:rsid w:val="00ED49D6"/>
    <w:rsid w:val="00F2615C"/>
    <w:rsid w:val="00F41716"/>
    <w:rsid w:val="00F906CF"/>
    <w:rsid w:val="00FE0803"/>
    <w:rsid w:val="00FE2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5413E3-EA49-4463-9F09-A0C0019C1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sakszveg">
    <w:name w:val="Plain Text"/>
    <w:basedOn w:val="Norml"/>
    <w:link w:val="CsakszvegChar"/>
    <w:uiPriority w:val="99"/>
    <w:unhideWhenUsed/>
    <w:rsid w:val="00474A83"/>
    <w:pPr>
      <w:spacing w:after="0" w:line="240" w:lineRule="auto"/>
    </w:pPr>
    <w:rPr>
      <w:rFonts w:ascii="Calibri" w:hAnsi="Calibri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rsid w:val="00474A83"/>
    <w:rPr>
      <w:rFonts w:ascii="Calibri" w:hAnsi="Calibri"/>
      <w:szCs w:val="21"/>
    </w:rPr>
  </w:style>
  <w:style w:type="paragraph" w:customStyle="1" w:styleId="Bekezds">
    <w:name w:val="Bekezdés"/>
    <w:basedOn w:val="Norml"/>
    <w:rsid w:val="0015646A"/>
    <w:pPr>
      <w:suppressAutoHyphens/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ekezds0">
    <w:name w:val="bekezdés"/>
    <w:basedOn w:val="Norml"/>
    <w:rsid w:val="009B0C9D"/>
    <w:pPr>
      <w:suppressAutoHyphens/>
      <w:spacing w:before="240" w:after="0" w:line="240" w:lineRule="auto"/>
      <w:ind w:firstLine="425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Bekezds1">
    <w:name w:val="Bekezdés1"/>
    <w:basedOn w:val="Norml"/>
    <w:rsid w:val="009B0C9D"/>
    <w:pPr>
      <w:suppressAutoHyphens/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ormlWeb">
    <w:name w:val="Normal (Web)"/>
    <w:basedOn w:val="Norml"/>
    <w:uiPriority w:val="99"/>
    <w:rsid w:val="009B0C9D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istaszerbekezds">
    <w:name w:val="List Paragraph"/>
    <w:basedOn w:val="Norml"/>
    <w:uiPriority w:val="34"/>
    <w:qFormat/>
    <w:rsid w:val="00EB31FC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5A70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A70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6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F1C67-83BE-4A9A-8921-DC8666D10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Klára</dc:creator>
  <cp:lastModifiedBy>Bíró Éva</cp:lastModifiedBy>
  <cp:revision>2</cp:revision>
  <cp:lastPrinted>2015-01-21T08:25:00Z</cp:lastPrinted>
  <dcterms:created xsi:type="dcterms:W3CDTF">2015-01-21T14:24:00Z</dcterms:created>
  <dcterms:modified xsi:type="dcterms:W3CDTF">2015-01-21T14:24:00Z</dcterms:modified>
</cp:coreProperties>
</file>